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BC" w:rsidRDefault="004B77BC" w:rsidP="004B77BC">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4B77BC" w:rsidRDefault="004B77BC" w:rsidP="004B77BC">
      <w:pPr>
        <w:pStyle w:val="7"/>
        <w:rPr>
          <w:b/>
          <w:caps/>
          <w:sz w:val="36"/>
          <w:szCs w:val="36"/>
        </w:rPr>
      </w:pPr>
      <w:r>
        <w:rPr>
          <w:b/>
          <w:caps/>
          <w:sz w:val="36"/>
          <w:szCs w:val="36"/>
        </w:rPr>
        <w:t>администрация Нижневартовского района</w:t>
      </w:r>
    </w:p>
    <w:p w:rsidR="004B77BC" w:rsidRDefault="004B77BC" w:rsidP="004B77BC">
      <w:pPr>
        <w:jc w:val="center"/>
        <w:rPr>
          <w:sz w:val="24"/>
          <w:szCs w:val="24"/>
        </w:rPr>
      </w:pPr>
      <w:r>
        <w:rPr>
          <w:b/>
          <w:bCs/>
          <w:iCs/>
          <w:sz w:val="24"/>
          <w:szCs w:val="24"/>
        </w:rPr>
        <w:t>Ханты-Мансийского автономного округа – Югры</w:t>
      </w:r>
    </w:p>
    <w:p w:rsidR="004B77BC" w:rsidRDefault="004B77BC" w:rsidP="004B77BC">
      <w:pPr>
        <w:rPr>
          <w:sz w:val="36"/>
          <w:szCs w:val="36"/>
        </w:rPr>
      </w:pPr>
    </w:p>
    <w:p w:rsidR="004B77BC" w:rsidRDefault="004B77BC" w:rsidP="004B77BC">
      <w:pPr>
        <w:pStyle w:val="1"/>
        <w:rPr>
          <w:szCs w:val="44"/>
        </w:rPr>
      </w:pPr>
      <w:r>
        <w:rPr>
          <w:szCs w:val="44"/>
        </w:rPr>
        <w:t>ПОСТАНОВЛЕНИЕ</w:t>
      </w:r>
    </w:p>
    <w:p w:rsidR="004B77BC" w:rsidRDefault="004B77BC" w:rsidP="004B77BC">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4B77BC" w:rsidTr="004B77BC">
        <w:tc>
          <w:tcPr>
            <w:tcW w:w="4952" w:type="dxa"/>
            <w:tcBorders>
              <w:top w:val="nil"/>
              <w:left w:val="nil"/>
              <w:bottom w:val="nil"/>
              <w:right w:val="nil"/>
            </w:tcBorders>
          </w:tcPr>
          <w:p w:rsidR="004B77BC" w:rsidRDefault="004B77BC">
            <w:r>
              <w:t xml:space="preserve">от </w:t>
            </w:r>
            <w:r w:rsidR="00DA6A3F">
              <w:t>12.11.2018</w:t>
            </w:r>
          </w:p>
          <w:p w:rsidR="004B77BC" w:rsidRDefault="004B77BC">
            <w:pPr>
              <w:rPr>
                <w:sz w:val="10"/>
                <w:szCs w:val="10"/>
              </w:rPr>
            </w:pPr>
          </w:p>
          <w:p w:rsidR="004B77BC" w:rsidRDefault="004B77BC">
            <w:pPr>
              <w:rPr>
                <w:sz w:val="24"/>
                <w:szCs w:val="24"/>
              </w:rPr>
            </w:pPr>
            <w:r>
              <w:rPr>
                <w:sz w:val="24"/>
                <w:szCs w:val="24"/>
              </w:rPr>
              <w:t>г. Нижневартовск</w:t>
            </w:r>
          </w:p>
        </w:tc>
        <w:tc>
          <w:tcPr>
            <w:tcW w:w="4696" w:type="dxa"/>
            <w:tcBorders>
              <w:top w:val="nil"/>
              <w:left w:val="nil"/>
              <w:bottom w:val="nil"/>
              <w:right w:val="nil"/>
            </w:tcBorders>
            <w:hideMark/>
          </w:tcPr>
          <w:p w:rsidR="004B77BC" w:rsidRDefault="004B77BC" w:rsidP="00DA6A3F">
            <w:pPr>
              <w:tabs>
                <w:tab w:val="left" w:pos="3123"/>
                <w:tab w:val="left" w:pos="3270"/>
              </w:tabs>
              <w:jc w:val="right"/>
            </w:pPr>
            <w:r>
              <w:t xml:space="preserve">№ </w:t>
            </w:r>
            <w:r w:rsidR="00DA6A3F">
              <w:t>2579</w:t>
            </w:r>
          </w:p>
        </w:tc>
      </w:tr>
    </w:tbl>
    <w:p w:rsidR="004B77BC" w:rsidRDefault="004B77BC" w:rsidP="004B77BC">
      <w:pPr>
        <w:ind w:firstLine="709"/>
        <w:jc w:val="both"/>
        <w:outlineLvl w:val="1"/>
        <w:rPr>
          <w:bCs/>
        </w:rPr>
      </w:pPr>
    </w:p>
    <w:p w:rsidR="004B77BC" w:rsidRDefault="004B77BC" w:rsidP="004B77BC">
      <w:pPr>
        <w:ind w:firstLine="709"/>
        <w:jc w:val="both"/>
        <w:outlineLvl w:val="1"/>
        <w:rPr>
          <w:bCs/>
        </w:rPr>
      </w:pPr>
    </w:p>
    <w:p w:rsidR="00E94B4A" w:rsidRPr="00317168" w:rsidRDefault="00E94B4A" w:rsidP="00277DCE">
      <w:pPr>
        <w:tabs>
          <w:tab w:val="left" w:pos="5245"/>
        </w:tabs>
        <w:ind w:right="5102"/>
        <w:jc w:val="both"/>
      </w:pPr>
      <w:r w:rsidRPr="00317168">
        <w:t xml:space="preserve">О внесении изменений в </w:t>
      </w:r>
      <w:r w:rsidR="00277DCE">
        <w:t xml:space="preserve">приложение к </w:t>
      </w:r>
      <w:r w:rsidRPr="00317168">
        <w:t>постановлени</w:t>
      </w:r>
      <w:r w:rsidR="00277DCE">
        <w:t>ю</w:t>
      </w:r>
      <w:r w:rsidRPr="00317168">
        <w:t xml:space="preserve"> администрации района от 27.11.2013 № 2506«Об утверждении муниципальной программы «Обеспечение экологической безопасности в Нижневартовском районе на 2018–2025 годы и на период до 2030 года»</w:t>
      </w:r>
    </w:p>
    <w:p w:rsidR="00E94B4A" w:rsidRPr="00317168" w:rsidRDefault="00E94B4A" w:rsidP="004B77BC">
      <w:pPr>
        <w:autoSpaceDE w:val="0"/>
        <w:autoSpaceDN w:val="0"/>
        <w:adjustRightInd w:val="0"/>
        <w:ind w:firstLine="709"/>
        <w:jc w:val="both"/>
      </w:pPr>
    </w:p>
    <w:p w:rsidR="00E94B4A" w:rsidRPr="00317168" w:rsidRDefault="00E94B4A" w:rsidP="004B77BC">
      <w:pPr>
        <w:autoSpaceDE w:val="0"/>
        <w:autoSpaceDN w:val="0"/>
        <w:adjustRightInd w:val="0"/>
        <w:ind w:firstLine="709"/>
        <w:jc w:val="both"/>
      </w:pPr>
    </w:p>
    <w:p w:rsidR="00E94B4A" w:rsidRPr="00317168" w:rsidRDefault="00E94B4A" w:rsidP="004B77BC">
      <w:pPr>
        <w:autoSpaceDE w:val="0"/>
        <w:autoSpaceDN w:val="0"/>
        <w:adjustRightInd w:val="0"/>
        <w:ind w:firstLine="709"/>
        <w:jc w:val="both"/>
      </w:pPr>
      <w:r w:rsidRPr="00317168">
        <w:t xml:space="preserve">В </w:t>
      </w:r>
      <w:r>
        <w:t>целях уточнения мероприятий муниципальной программы</w:t>
      </w:r>
      <w:r w:rsidRPr="00317168">
        <w:t>:</w:t>
      </w:r>
    </w:p>
    <w:p w:rsidR="00E94B4A" w:rsidRPr="00317168" w:rsidRDefault="00E94B4A" w:rsidP="004B77BC">
      <w:pPr>
        <w:autoSpaceDE w:val="0"/>
        <w:autoSpaceDN w:val="0"/>
        <w:adjustRightInd w:val="0"/>
        <w:ind w:firstLine="709"/>
        <w:jc w:val="both"/>
      </w:pPr>
    </w:p>
    <w:p w:rsidR="00E94B4A" w:rsidRPr="00317168" w:rsidRDefault="00E94B4A" w:rsidP="004B77BC">
      <w:pPr>
        <w:pStyle w:val="afffff5"/>
        <w:suppressAutoHyphens w:val="0"/>
        <w:autoSpaceDE w:val="0"/>
        <w:autoSpaceDN w:val="0"/>
        <w:adjustRightInd w:val="0"/>
        <w:spacing w:line="240" w:lineRule="auto"/>
        <w:ind w:left="0"/>
        <w:rPr>
          <w:sz w:val="28"/>
          <w:szCs w:val="28"/>
        </w:rPr>
      </w:pPr>
      <w:r w:rsidRPr="00317168">
        <w:rPr>
          <w:sz w:val="28"/>
          <w:szCs w:val="28"/>
        </w:rPr>
        <w:t xml:space="preserve">1. Внести в </w:t>
      </w:r>
      <w:r w:rsidR="00277DCE">
        <w:rPr>
          <w:sz w:val="28"/>
          <w:szCs w:val="28"/>
        </w:rPr>
        <w:t xml:space="preserve">приложение к </w:t>
      </w:r>
      <w:r w:rsidRPr="00317168">
        <w:rPr>
          <w:sz w:val="28"/>
          <w:szCs w:val="28"/>
        </w:rPr>
        <w:t>постановлени</w:t>
      </w:r>
      <w:r w:rsidR="00277DCE">
        <w:rPr>
          <w:sz w:val="28"/>
          <w:szCs w:val="28"/>
        </w:rPr>
        <w:t>ю</w:t>
      </w:r>
      <w:r w:rsidRPr="00317168">
        <w:rPr>
          <w:sz w:val="28"/>
          <w:szCs w:val="28"/>
        </w:rPr>
        <w:t xml:space="preserve"> администрации района от 27.11.2013 № 2506 «Об утверждении муниципальной программы «Обеспечение экологической безопасности в Нижневартовском районе на 2018–2025 годы и на период</w:t>
      </w:r>
      <w:r w:rsidR="00A91347">
        <w:rPr>
          <w:sz w:val="28"/>
          <w:szCs w:val="28"/>
        </w:rPr>
        <w:t xml:space="preserve"> </w:t>
      </w:r>
      <w:r w:rsidRPr="00317168">
        <w:rPr>
          <w:sz w:val="28"/>
          <w:szCs w:val="28"/>
        </w:rPr>
        <w:t>до 2030 года» следующие изменения:</w:t>
      </w:r>
    </w:p>
    <w:p w:rsidR="00E94B4A" w:rsidRDefault="00E94B4A" w:rsidP="00277DCE">
      <w:pPr>
        <w:ind w:firstLine="709"/>
        <w:jc w:val="both"/>
      </w:pPr>
      <w:r w:rsidRPr="00317168">
        <w:t>1.1.</w:t>
      </w:r>
      <w:r w:rsidR="00277DCE">
        <w:t>П</w:t>
      </w:r>
      <w:r w:rsidR="00277DCE" w:rsidRPr="00317168">
        <w:t xml:space="preserve">ункт </w:t>
      </w:r>
      <w:r w:rsidR="00277DCE">
        <w:t>7.4</w:t>
      </w:r>
      <w:r w:rsidRPr="00317168">
        <w:t>раздел</w:t>
      </w:r>
      <w:r w:rsidR="00277DCE">
        <w:t>а</w:t>
      </w:r>
      <w:r w:rsidRPr="00317168">
        <w:t xml:space="preserve"> V</w:t>
      </w:r>
      <w:r w:rsidR="00277DCE">
        <w:t xml:space="preserve"> изложить в следующей редакции:</w:t>
      </w:r>
    </w:p>
    <w:p w:rsidR="001550FD" w:rsidRPr="00317168" w:rsidRDefault="00277DCE" w:rsidP="001550FD">
      <w:pPr>
        <w:ind w:firstLine="709"/>
        <w:jc w:val="both"/>
        <w:rPr>
          <w:color w:val="000000" w:themeColor="text1"/>
        </w:rPr>
      </w:pPr>
      <w:r>
        <w:t xml:space="preserve">«7.4. </w:t>
      </w:r>
      <w:r w:rsidR="001550FD">
        <w:t>Муниципальное бюджетное учреждение Нижневартовского района «Управление имущественными и земельными ресурсами» осуществляет формирование земельных участков под строительство или реконструкцию объектов размещения и переработки отходов, приобретение имущества в целях исполнения полномочий органов местного самоуправления.</w:t>
      </w:r>
      <w:r w:rsidR="001550FD" w:rsidRPr="004D03FF">
        <w:t>»</w:t>
      </w:r>
      <w:r w:rsidR="001550FD">
        <w:t>.</w:t>
      </w:r>
    </w:p>
    <w:p w:rsidR="00E94B4A" w:rsidRPr="00317168" w:rsidRDefault="00E94B4A" w:rsidP="004B77BC">
      <w:pPr>
        <w:ind w:firstLine="709"/>
        <w:jc w:val="both"/>
      </w:pPr>
      <w:r w:rsidRPr="00317168">
        <w:t>1.</w:t>
      </w:r>
      <w:r>
        <w:t>2</w:t>
      </w:r>
      <w:r w:rsidRPr="00317168">
        <w:t>. Приложение 1 к муниципальной программе изложить в новой редакции согласно приложению.</w:t>
      </w:r>
    </w:p>
    <w:p w:rsidR="00E94B4A" w:rsidRPr="00317168" w:rsidRDefault="00E94B4A" w:rsidP="004B77BC">
      <w:pPr>
        <w:widowControl w:val="0"/>
        <w:ind w:firstLine="709"/>
        <w:jc w:val="both"/>
      </w:pPr>
    </w:p>
    <w:p w:rsidR="004B77BC" w:rsidRPr="00CD5BAF" w:rsidRDefault="00E94B4A" w:rsidP="004B77BC">
      <w:pPr>
        <w:ind w:firstLine="709"/>
        <w:jc w:val="both"/>
      </w:pPr>
      <w:r w:rsidRPr="00317168">
        <w:t xml:space="preserve">2. </w:t>
      </w:r>
      <w:r w:rsidR="004B77BC" w:rsidRPr="00CD5BAF">
        <w:t xml:space="preserve">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004B77BC" w:rsidRPr="00CD5BAF">
          <w:rPr>
            <w:lang w:val="en-US"/>
          </w:rPr>
          <w:t>www</w:t>
        </w:r>
        <w:r w:rsidR="004B77BC" w:rsidRPr="00CD5BAF">
          <w:t>.</w:t>
        </w:r>
        <w:r w:rsidR="004B77BC" w:rsidRPr="00CD5BAF">
          <w:rPr>
            <w:lang w:val="en-US"/>
          </w:rPr>
          <w:t>nvraion</w:t>
        </w:r>
        <w:r w:rsidR="004B77BC" w:rsidRPr="00CD5BAF">
          <w:t>.</w:t>
        </w:r>
        <w:r w:rsidR="004B77BC" w:rsidRPr="00CD5BAF">
          <w:rPr>
            <w:lang w:val="en-US"/>
          </w:rPr>
          <w:t>ru</w:t>
        </w:r>
      </w:hyperlink>
      <w:r w:rsidR="004B77BC" w:rsidRPr="00CD5BAF">
        <w:t>.</w:t>
      </w:r>
    </w:p>
    <w:p w:rsidR="004B77BC" w:rsidRPr="00CD5BAF" w:rsidRDefault="004B77BC" w:rsidP="004B77BC">
      <w:pPr>
        <w:ind w:firstLine="709"/>
        <w:jc w:val="both"/>
      </w:pPr>
    </w:p>
    <w:p w:rsidR="004B77BC" w:rsidRPr="00CD5BAF" w:rsidRDefault="004B77BC" w:rsidP="004B77BC">
      <w:pPr>
        <w:autoSpaceDE w:val="0"/>
        <w:autoSpaceDN w:val="0"/>
        <w:adjustRightInd w:val="0"/>
        <w:ind w:firstLine="709"/>
        <w:jc w:val="both"/>
      </w:pPr>
      <w:r w:rsidRPr="00CD5BAF">
        <w:t>3. Пресс-службе администрации района</w:t>
      </w:r>
      <w:r w:rsidRPr="00CD5BAF">
        <w:rPr>
          <w:rFonts w:eastAsia="Calibri"/>
          <w:lang w:eastAsia="en-US"/>
        </w:rPr>
        <w:t xml:space="preserve"> (А.В. Шишлакова) </w:t>
      </w:r>
      <w:r w:rsidRPr="00CD5BAF">
        <w:t>опубликовать постановление в приложении «Официальный бюллетень» к районной газете «Новости Приобья».</w:t>
      </w:r>
    </w:p>
    <w:p w:rsidR="004B77BC" w:rsidRPr="00CD5BAF" w:rsidRDefault="004B77BC" w:rsidP="004B77BC">
      <w:pPr>
        <w:ind w:firstLine="709"/>
        <w:jc w:val="both"/>
      </w:pPr>
      <w:r w:rsidRPr="00CD5BAF">
        <w:lastRenderedPageBreak/>
        <w:t>4. Постановление вступает в силу после его официального опубликования (обнародования).</w:t>
      </w:r>
    </w:p>
    <w:p w:rsidR="004B77BC" w:rsidRDefault="004B77BC" w:rsidP="004B77BC">
      <w:pPr>
        <w:ind w:firstLine="709"/>
        <w:jc w:val="both"/>
        <w:rPr>
          <w:sz w:val="26"/>
          <w:szCs w:val="26"/>
        </w:rPr>
      </w:pPr>
    </w:p>
    <w:p w:rsidR="00E94B4A" w:rsidRPr="00317168" w:rsidRDefault="00E94B4A" w:rsidP="004B77BC">
      <w:pPr>
        <w:widowControl w:val="0"/>
        <w:ind w:firstLine="709"/>
        <w:jc w:val="both"/>
      </w:pPr>
      <w:r w:rsidRPr="00317168">
        <w:t>5. Контроль за выполнением постановления возложить на заместителя главы района по земельным ресурсам, муниципальному имуществу и природопользованию А.В. Воробьева.</w:t>
      </w:r>
    </w:p>
    <w:p w:rsidR="00E94B4A" w:rsidRDefault="00E94B4A" w:rsidP="00E94B4A">
      <w:pPr>
        <w:jc w:val="both"/>
      </w:pPr>
    </w:p>
    <w:p w:rsidR="004B77BC" w:rsidRDefault="004B77BC" w:rsidP="004B77BC">
      <w:pPr>
        <w:ind w:right="-141"/>
        <w:jc w:val="both"/>
        <w:rPr>
          <w:sz w:val="26"/>
          <w:szCs w:val="26"/>
        </w:rPr>
      </w:pPr>
    </w:p>
    <w:p w:rsidR="004B77BC" w:rsidRDefault="004B77BC" w:rsidP="004B77BC">
      <w:pPr>
        <w:jc w:val="both"/>
      </w:pPr>
    </w:p>
    <w:p w:rsidR="004B77BC" w:rsidRDefault="004B77BC" w:rsidP="004B77BC">
      <w:pPr>
        <w:jc w:val="both"/>
      </w:pPr>
      <w:r>
        <w:t>Глава района                                                                                        Б.А. Саломатин</w:t>
      </w:r>
    </w:p>
    <w:p w:rsidR="004B77BC" w:rsidRDefault="004B77BC" w:rsidP="004B77BC">
      <w:pPr>
        <w:jc w:val="both"/>
      </w:pPr>
    </w:p>
    <w:p w:rsidR="004B77BC" w:rsidRDefault="004B77BC" w:rsidP="004B77BC">
      <w:pPr>
        <w:jc w:val="both"/>
      </w:pPr>
    </w:p>
    <w:p w:rsidR="004B77BC" w:rsidRDefault="004B77BC" w:rsidP="004B77BC">
      <w:pPr>
        <w:tabs>
          <w:tab w:val="left" w:pos="5245"/>
        </w:tabs>
        <w:ind w:right="5525"/>
        <w:jc w:val="both"/>
      </w:pPr>
    </w:p>
    <w:p w:rsidR="004B2438" w:rsidRPr="00317168" w:rsidRDefault="004B2438" w:rsidP="004B2438">
      <w:pPr>
        <w:tabs>
          <w:tab w:val="left" w:pos="851"/>
        </w:tabs>
        <w:ind w:firstLine="709"/>
        <w:jc w:val="both"/>
        <w:outlineLvl w:val="0"/>
        <w:rPr>
          <w:bCs/>
          <w:szCs w:val="20"/>
        </w:rPr>
        <w:sectPr w:rsidR="004B2438" w:rsidRPr="00317168" w:rsidSect="00C61A38">
          <w:headerReference w:type="default" r:id="rId10"/>
          <w:pgSz w:w="11906" w:h="16838"/>
          <w:pgMar w:top="1134" w:right="567" w:bottom="1134" w:left="1701" w:header="709" w:footer="709" w:gutter="0"/>
          <w:cols w:space="708"/>
          <w:docGrid w:linePitch="360"/>
        </w:sectPr>
      </w:pPr>
    </w:p>
    <w:p w:rsidR="004B2438" w:rsidRPr="00317168" w:rsidRDefault="004B2438" w:rsidP="002D3B24">
      <w:pPr>
        <w:ind w:left="10206"/>
        <w:rPr>
          <w:color w:val="1A1A1A" w:themeColor="background1" w:themeShade="1A"/>
        </w:rPr>
      </w:pPr>
      <w:r w:rsidRPr="00317168">
        <w:rPr>
          <w:color w:val="1A1A1A" w:themeColor="background1" w:themeShade="1A"/>
        </w:rPr>
        <w:lastRenderedPageBreak/>
        <w:t>Приложение к постановлению администрации района</w:t>
      </w:r>
    </w:p>
    <w:p w:rsidR="004B2438" w:rsidRPr="00317168" w:rsidRDefault="002D3B24" w:rsidP="002D3B24">
      <w:pPr>
        <w:ind w:left="10206"/>
        <w:rPr>
          <w:color w:val="1A1A1A" w:themeColor="background1" w:themeShade="1A"/>
        </w:rPr>
      </w:pPr>
      <w:r w:rsidRPr="00317168">
        <w:rPr>
          <w:color w:val="1A1A1A" w:themeColor="background1" w:themeShade="1A"/>
        </w:rPr>
        <w:t xml:space="preserve">от </w:t>
      </w:r>
      <w:r w:rsidR="00DA6A3F">
        <w:rPr>
          <w:color w:val="1A1A1A" w:themeColor="background1" w:themeShade="1A"/>
        </w:rPr>
        <w:t>12.11.2018</w:t>
      </w:r>
      <w:bookmarkStart w:id="0" w:name="_GoBack"/>
      <w:bookmarkEnd w:id="0"/>
      <w:r w:rsidRPr="00317168">
        <w:rPr>
          <w:color w:val="1A1A1A" w:themeColor="background1" w:themeShade="1A"/>
        </w:rPr>
        <w:t xml:space="preserve"> № </w:t>
      </w:r>
      <w:r w:rsidR="00DA6A3F">
        <w:rPr>
          <w:color w:val="1A1A1A" w:themeColor="background1" w:themeShade="1A"/>
        </w:rPr>
        <w:t>2579</w:t>
      </w:r>
    </w:p>
    <w:p w:rsidR="004B2438" w:rsidRPr="00317168" w:rsidRDefault="004B2438" w:rsidP="004B2438">
      <w:pPr>
        <w:ind w:left="10206"/>
        <w:jc w:val="both"/>
      </w:pPr>
    </w:p>
    <w:p w:rsidR="004B2438" w:rsidRPr="00317168" w:rsidRDefault="004D5986" w:rsidP="004B2438">
      <w:pPr>
        <w:ind w:left="10206"/>
        <w:jc w:val="both"/>
      </w:pPr>
      <w:r w:rsidRPr="00317168">
        <w:t>«</w:t>
      </w:r>
      <w:r w:rsidR="004B2438" w:rsidRPr="00317168">
        <w:t>Приложение 1 к муниципальной программе «Обеспечение экологической безопасности вНижневартовском районе на 2018–2025 годы и на период до 2030 года»</w:t>
      </w:r>
    </w:p>
    <w:p w:rsidR="004D5986" w:rsidRPr="00317168" w:rsidRDefault="004D5986" w:rsidP="004B2438"/>
    <w:p w:rsidR="004B2438" w:rsidRPr="00317168" w:rsidRDefault="004B2438" w:rsidP="004B2438">
      <w:pPr>
        <w:jc w:val="center"/>
        <w:rPr>
          <w:b/>
        </w:rPr>
      </w:pPr>
      <w:r w:rsidRPr="00317168">
        <w:rPr>
          <w:b/>
        </w:rPr>
        <w:t>Перечень программных</w:t>
      </w:r>
    </w:p>
    <w:p w:rsidR="004B2438" w:rsidRPr="00317168" w:rsidRDefault="004B2438" w:rsidP="004B2438">
      <w:pPr>
        <w:jc w:val="center"/>
        <w:rPr>
          <w:b/>
        </w:rPr>
      </w:pPr>
      <w:r w:rsidRPr="00317168">
        <w:rPr>
          <w:b/>
        </w:rPr>
        <w:t xml:space="preserve">мероприятий муниципальной программы </w:t>
      </w:r>
    </w:p>
    <w:p w:rsidR="004B2438" w:rsidRPr="00317168" w:rsidRDefault="004B2438" w:rsidP="004B2438">
      <w:pPr>
        <w:jc w:val="center"/>
        <w:rPr>
          <w:b/>
        </w:rPr>
      </w:pPr>
      <w:r w:rsidRPr="00317168">
        <w:rPr>
          <w:b/>
        </w:rPr>
        <w:t xml:space="preserve">«Обеспечение экологической безопасности вНижневартовском районе на 2018–2025 годы </w:t>
      </w:r>
    </w:p>
    <w:p w:rsidR="004B2438" w:rsidRPr="00317168" w:rsidRDefault="004B2438" w:rsidP="004B2438">
      <w:pPr>
        <w:jc w:val="center"/>
        <w:rPr>
          <w:b/>
        </w:rPr>
      </w:pPr>
      <w:r w:rsidRPr="00317168">
        <w:rPr>
          <w:b/>
        </w:rPr>
        <w:t>и на период до 2030 года»</w:t>
      </w:r>
    </w:p>
    <w:p w:rsidR="004B2438" w:rsidRPr="00317168" w:rsidRDefault="004B2438" w:rsidP="004B2438"/>
    <w:tbl>
      <w:tblPr>
        <w:tblStyle w:val="ab"/>
        <w:tblW w:w="15245" w:type="dxa"/>
        <w:jc w:val="right"/>
        <w:tblLayout w:type="fixed"/>
        <w:tblLook w:val="04A0"/>
      </w:tblPr>
      <w:tblGrid>
        <w:gridCol w:w="851"/>
        <w:gridCol w:w="1516"/>
        <w:gridCol w:w="1560"/>
        <w:gridCol w:w="1417"/>
        <w:gridCol w:w="1134"/>
        <w:gridCol w:w="1060"/>
        <w:gridCol w:w="925"/>
        <w:gridCol w:w="850"/>
        <w:gridCol w:w="1134"/>
        <w:gridCol w:w="851"/>
        <w:gridCol w:w="850"/>
        <w:gridCol w:w="851"/>
        <w:gridCol w:w="850"/>
        <w:gridCol w:w="709"/>
        <w:gridCol w:w="687"/>
      </w:tblGrid>
      <w:tr w:rsidR="004B2438" w:rsidRPr="00317168" w:rsidTr="000A12A6">
        <w:trPr>
          <w:trHeight w:val="181"/>
          <w:jc w:val="right"/>
        </w:trPr>
        <w:tc>
          <w:tcPr>
            <w:tcW w:w="851" w:type="dxa"/>
            <w:vMerge w:val="restart"/>
          </w:tcPr>
          <w:p w:rsidR="004B2438" w:rsidRPr="00317168" w:rsidRDefault="004B2438" w:rsidP="004B2438">
            <w:pPr>
              <w:jc w:val="center"/>
              <w:rPr>
                <w:b/>
                <w:sz w:val="22"/>
                <w:szCs w:val="22"/>
              </w:rPr>
            </w:pPr>
            <w:r w:rsidRPr="00317168">
              <w:rPr>
                <w:b/>
                <w:sz w:val="22"/>
                <w:szCs w:val="22"/>
              </w:rPr>
              <w:t>№</w:t>
            </w:r>
          </w:p>
          <w:p w:rsidR="004B2438" w:rsidRPr="00317168" w:rsidRDefault="004B2438" w:rsidP="004B2438">
            <w:pPr>
              <w:jc w:val="center"/>
              <w:rPr>
                <w:b/>
                <w:sz w:val="22"/>
                <w:szCs w:val="22"/>
              </w:rPr>
            </w:pPr>
            <w:r w:rsidRPr="00317168">
              <w:rPr>
                <w:b/>
                <w:sz w:val="22"/>
                <w:szCs w:val="22"/>
              </w:rPr>
              <w:t>п/п</w:t>
            </w:r>
          </w:p>
        </w:tc>
        <w:tc>
          <w:tcPr>
            <w:tcW w:w="1516" w:type="dxa"/>
            <w:vMerge w:val="restart"/>
          </w:tcPr>
          <w:p w:rsidR="004B77BC" w:rsidRDefault="004B2438" w:rsidP="004B2438">
            <w:pPr>
              <w:jc w:val="center"/>
              <w:rPr>
                <w:b/>
                <w:sz w:val="22"/>
                <w:szCs w:val="22"/>
              </w:rPr>
            </w:pPr>
            <w:r w:rsidRPr="00317168">
              <w:rPr>
                <w:b/>
                <w:sz w:val="22"/>
                <w:szCs w:val="22"/>
              </w:rPr>
              <w:t>Наимено</w:t>
            </w:r>
          </w:p>
          <w:p w:rsidR="004B2438" w:rsidRPr="00317168" w:rsidRDefault="004B2438" w:rsidP="004B2438">
            <w:pPr>
              <w:jc w:val="center"/>
              <w:rPr>
                <w:b/>
                <w:sz w:val="22"/>
                <w:szCs w:val="22"/>
              </w:rPr>
            </w:pPr>
            <w:r w:rsidRPr="00317168">
              <w:rPr>
                <w:b/>
                <w:sz w:val="22"/>
                <w:szCs w:val="22"/>
              </w:rPr>
              <w:t>вание основного</w:t>
            </w:r>
          </w:p>
          <w:p w:rsidR="004B2438" w:rsidRPr="00317168" w:rsidRDefault="004B2438" w:rsidP="004B2438">
            <w:pPr>
              <w:jc w:val="center"/>
              <w:rPr>
                <w:b/>
                <w:sz w:val="22"/>
                <w:szCs w:val="22"/>
              </w:rPr>
            </w:pPr>
            <w:r w:rsidRPr="00317168">
              <w:rPr>
                <w:b/>
                <w:sz w:val="22"/>
                <w:szCs w:val="22"/>
              </w:rPr>
              <w:t>мероприятия</w:t>
            </w:r>
          </w:p>
          <w:p w:rsidR="004B77BC" w:rsidRDefault="004B2438" w:rsidP="004B2438">
            <w:pPr>
              <w:jc w:val="center"/>
              <w:rPr>
                <w:b/>
                <w:sz w:val="22"/>
                <w:szCs w:val="22"/>
              </w:rPr>
            </w:pPr>
            <w:r w:rsidRPr="00317168">
              <w:rPr>
                <w:b/>
                <w:sz w:val="22"/>
                <w:szCs w:val="22"/>
              </w:rPr>
              <w:t>муниципаль</w:t>
            </w:r>
          </w:p>
          <w:p w:rsidR="004B2438" w:rsidRPr="00317168" w:rsidRDefault="004B2438" w:rsidP="004B2438">
            <w:pPr>
              <w:jc w:val="center"/>
              <w:rPr>
                <w:b/>
                <w:sz w:val="22"/>
                <w:szCs w:val="22"/>
              </w:rPr>
            </w:pPr>
            <w:r w:rsidRPr="00317168">
              <w:rPr>
                <w:b/>
                <w:sz w:val="22"/>
                <w:szCs w:val="22"/>
              </w:rPr>
              <w:t>ной</w:t>
            </w:r>
          </w:p>
          <w:p w:rsidR="004B77BC" w:rsidRDefault="004B2438" w:rsidP="004B2438">
            <w:pPr>
              <w:jc w:val="center"/>
              <w:rPr>
                <w:b/>
                <w:sz w:val="22"/>
                <w:szCs w:val="22"/>
              </w:rPr>
            </w:pPr>
            <w:r w:rsidRPr="00317168">
              <w:rPr>
                <w:b/>
                <w:sz w:val="22"/>
                <w:szCs w:val="22"/>
              </w:rPr>
              <w:t>программы (наименова</w:t>
            </w:r>
          </w:p>
          <w:p w:rsidR="004B2438" w:rsidRPr="00317168" w:rsidRDefault="004B2438" w:rsidP="004B2438">
            <w:pPr>
              <w:jc w:val="center"/>
              <w:rPr>
                <w:b/>
                <w:sz w:val="22"/>
                <w:szCs w:val="22"/>
              </w:rPr>
            </w:pPr>
            <w:r w:rsidRPr="00317168">
              <w:rPr>
                <w:b/>
                <w:sz w:val="22"/>
                <w:szCs w:val="22"/>
              </w:rPr>
              <w:t>ние мероприятия/объекта)</w:t>
            </w:r>
          </w:p>
        </w:tc>
        <w:tc>
          <w:tcPr>
            <w:tcW w:w="1560" w:type="dxa"/>
            <w:vMerge w:val="restart"/>
          </w:tcPr>
          <w:p w:rsidR="004B77BC" w:rsidRDefault="004B2438" w:rsidP="004B2438">
            <w:pPr>
              <w:jc w:val="center"/>
              <w:rPr>
                <w:b/>
                <w:sz w:val="22"/>
                <w:szCs w:val="22"/>
              </w:rPr>
            </w:pPr>
            <w:r w:rsidRPr="00317168">
              <w:rPr>
                <w:b/>
                <w:sz w:val="22"/>
                <w:szCs w:val="22"/>
              </w:rPr>
              <w:t>Ответствен</w:t>
            </w:r>
          </w:p>
          <w:p w:rsidR="004B2438" w:rsidRPr="00317168" w:rsidRDefault="004B2438" w:rsidP="004B2438">
            <w:pPr>
              <w:jc w:val="center"/>
              <w:rPr>
                <w:b/>
                <w:sz w:val="22"/>
                <w:szCs w:val="22"/>
              </w:rPr>
            </w:pPr>
            <w:r w:rsidRPr="00317168">
              <w:rPr>
                <w:b/>
                <w:sz w:val="22"/>
                <w:szCs w:val="22"/>
              </w:rPr>
              <w:t>ный</w:t>
            </w:r>
          </w:p>
          <w:p w:rsidR="004B77BC" w:rsidRDefault="004B2438" w:rsidP="004B2438">
            <w:pPr>
              <w:jc w:val="center"/>
              <w:rPr>
                <w:b/>
                <w:sz w:val="22"/>
                <w:szCs w:val="22"/>
              </w:rPr>
            </w:pPr>
            <w:r w:rsidRPr="00317168">
              <w:rPr>
                <w:b/>
                <w:sz w:val="22"/>
                <w:szCs w:val="22"/>
              </w:rPr>
              <w:t>испол</w:t>
            </w:r>
          </w:p>
          <w:p w:rsidR="004B2438" w:rsidRPr="00317168" w:rsidRDefault="004B2438" w:rsidP="004B2438">
            <w:pPr>
              <w:jc w:val="center"/>
              <w:rPr>
                <w:b/>
                <w:sz w:val="22"/>
                <w:szCs w:val="22"/>
              </w:rPr>
            </w:pPr>
            <w:r w:rsidRPr="00317168">
              <w:rPr>
                <w:b/>
                <w:sz w:val="22"/>
                <w:szCs w:val="22"/>
              </w:rPr>
              <w:t>нитель/</w:t>
            </w:r>
          </w:p>
          <w:p w:rsidR="004B77BC" w:rsidRDefault="004B2438" w:rsidP="004B2438">
            <w:pPr>
              <w:jc w:val="center"/>
              <w:rPr>
                <w:b/>
                <w:sz w:val="22"/>
                <w:szCs w:val="22"/>
              </w:rPr>
            </w:pPr>
            <w:r w:rsidRPr="00317168">
              <w:rPr>
                <w:b/>
                <w:sz w:val="22"/>
                <w:szCs w:val="22"/>
              </w:rPr>
              <w:t>соиспол</w:t>
            </w:r>
          </w:p>
          <w:p w:rsidR="004B2438" w:rsidRPr="00317168" w:rsidRDefault="004B2438" w:rsidP="004B2438">
            <w:pPr>
              <w:jc w:val="center"/>
              <w:rPr>
                <w:b/>
                <w:sz w:val="22"/>
                <w:szCs w:val="22"/>
              </w:rPr>
            </w:pPr>
            <w:r w:rsidRPr="00317168">
              <w:rPr>
                <w:b/>
                <w:sz w:val="22"/>
                <w:szCs w:val="22"/>
              </w:rPr>
              <w:t>нитель</w:t>
            </w:r>
          </w:p>
        </w:tc>
        <w:tc>
          <w:tcPr>
            <w:tcW w:w="1417" w:type="dxa"/>
            <w:vMerge w:val="restart"/>
          </w:tcPr>
          <w:p w:rsidR="004B77BC" w:rsidRDefault="004B2438" w:rsidP="004B2438">
            <w:pPr>
              <w:jc w:val="center"/>
              <w:rPr>
                <w:b/>
                <w:sz w:val="22"/>
                <w:szCs w:val="22"/>
              </w:rPr>
            </w:pPr>
            <w:r w:rsidRPr="00317168">
              <w:rPr>
                <w:b/>
                <w:sz w:val="22"/>
                <w:szCs w:val="22"/>
              </w:rPr>
              <w:t>Номер показателя из таблицы «Целевые показатели муниципа</w:t>
            </w:r>
          </w:p>
          <w:p w:rsidR="004B77BC" w:rsidRDefault="004B2438" w:rsidP="004B2438">
            <w:pPr>
              <w:jc w:val="center"/>
              <w:rPr>
                <w:b/>
                <w:sz w:val="22"/>
                <w:szCs w:val="22"/>
              </w:rPr>
            </w:pPr>
            <w:r w:rsidRPr="00317168">
              <w:rPr>
                <w:b/>
                <w:sz w:val="22"/>
                <w:szCs w:val="22"/>
              </w:rPr>
              <w:t>льной програм</w:t>
            </w:r>
          </w:p>
          <w:p w:rsidR="004B2438" w:rsidRPr="00317168" w:rsidRDefault="004B2438" w:rsidP="004B2438">
            <w:pPr>
              <w:jc w:val="center"/>
              <w:rPr>
                <w:b/>
                <w:sz w:val="22"/>
                <w:szCs w:val="22"/>
              </w:rPr>
            </w:pPr>
            <w:r w:rsidRPr="00317168">
              <w:rPr>
                <w:b/>
                <w:sz w:val="22"/>
                <w:szCs w:val="22"/>
              </w:rPr>
              <w:t>мы»</w:t>
            </w:r>
          </w:p>
        </w:tc>
        <w:tc>
          <w:tcPr>
            <w:tcW w:w="1134" w:type="dxa"/>
            <w:vMerge w:val="restart"/>
          </w:tcPr>
          <w:p w:rsidR="004B2438" w:rsidRPr="00317168" w:rsidRDefault="004B2438" w:rsidP="004B2438">
            <w:pPr>
              <w:jc w:val="center"/>
              <w:rPr>
                <w:b/>
                <w:sz w:val="22"/>
                <w:szCs w:val="22"/>
              </w:rPr>
            </w:pPr>
            <w:r w:rsidRPr="00317168">
              <w:rPr>
                <w:b/>
                <w:sz w:val="22"/>
                <w:szCs w:val="22"/>
              </w:rPr>
              <w:t>Источники финансирования</w:t>
            </w:r>
          </w:p>
        </w:tc>
        <w:tc>
          <w:tcPr>
            <w:tcW w:w="8767" w:type="dxa"/>
            <w:gridSpan w:val="10"/>
          </w:tcPr>
          <w:p w:rsidR="004B2438" w:rsidRPr="00317168" w:rsidRDefault="004B2438" w:rsidP="004B2438">
            <w:pPr>
              <w:jc w:val="center"/>
              <w:rPr>
                <w:b/>
                <w:sz w:val="22"/>
                <w:szCs w:val="22"/>
              </w:rPr>
            </w:pPr>
            <w:r w:rsidRPr="00317168">
              <w:rPr>
                <w:b/>
                <w:sz w:val="22"/>
                <w:szCs w:val="22"/>
              </w:rPr>
              <w:t>Финансовые затраты на реализацию (тыс. руб.)</w:t>
            </w:r>
          </w:p>
        </w:tc>
      </w:tr>
      <w:tr w:rsidR="004B2438" w:rsidRPr="00317168" w:rsidTr="000A12A6">
        <w:trPr>
          <w:trHeight w:val="181"/>
          <w:jc w:val="right"/>
        </w:trPr>
        <w:tc>
          <w:tcPr>
            <w:tcW w:w="851" w:type="dxa"/>
            <w:vMerge/>
          </w:tcPr>
          <w:p w:rsidR="004B2438" w:rsidRPr="00317168" w:rsidRDefault="004B2438" w:rsidP="004B2438">
            <w:pPr>
              <w:jc w:val="center"/>
              <w:rPr>
                <w:b/>
                <w:sz w:val="22"/>
                <w:szCs w:val="22"/>
              </w:rPr>
            </w:pPr>
          </w:p>
        </w:tc>
        <w:tc>
          <w:tcPr>
            <w:tcW w:w="1516" w:type="dxa"/>
            <w:vMerge/>
          </w:tcPr>
          <w:p w:rsidR="004B2438" w:rsidRPr="00317168" w:rsidRDefault="004B2438" w:rsidP="004B2438">
            <w:pPr>
              <w:jc w:val="center"/>
              <w:rPr>
                <w:b/>
                <w:sz w:val="22"/>
                <w:szCs w:val="22"/>
              </w:rPr>
            </w:pPr>
          </w:p>
        </w:tc>
        <w:tc>
          <w:tcPr>
            <w:tcW w:w="1560" w:type="dxa"/>
            <w:vMerge/>
          </w:tcPr>
          <w:p w:rsidR="004B2438" w:rsidRPr="00317168" w:rsidRDefault="004B2438" w:rsidP="004B2438">
            <w:pPr>
              <w:jc w:val="center"/>
              <w:rPr>
                <w:b/>
                <w:sz w:val="22"/>
                <w:szCs w:val="22"/>
              </w:rPr>
            </w:pPr>
          </w:p>
        </w:tc>
        <w:tc>
          <w:tcPr>
            <w:tcW w:w="1417" w:type="dxa"/>
            <w:vMerge/>
          </w:tcPr>
          <w:p w:rsidR="004B2438" w:rsidRPr="00317168" w:rsidRDefault="004B2438" w:rsidP="004B2438">
            <w:pPr>
              <w:jc w:val="center"/>
              <w:rPr>
                <w:b/>
                <w:sz w:val="22"/>
                <w:szCs w:val="22"/>
              </w:rPr>
            </w:pPr>
          </w:p>
        </w:tc>
        <w:tc>
          <w:tcPr>
            <w:tcW w:w="1134" w:type="dxa"/>
            <w:vMerge/>
          </w:tcPr>
          <w:p w:rsidR="004B2438" w:rsidRPr="00317168" w:rsidRDefault="004B2438" w:rsidP="004B2438">
            <w:pPr>
              <w:jc w:val="center"/>
              <w:rPr>
                <w:b/>
                <w:sz w:val="22"/>
                <w:szCs w:val="22"/>
              </w:rPr>
            </w:pPr>
          </w:p>
        </w:tc>
        <w:tc>
          <w:tcPr>
            <w:tcW w:w="1060" w:type="dxa"/>
            <w:vMerge w:val="restart"/>
          </w:tcPr>
          <w:p w:rsidR="004B2438" w:rsidRPr="00317168" w:rsidRDefault="004B2438" w:rsidP="004B2438">
            <w:pPr>
              <w:jc w:val="center"/>
              <w:rPr>
                <w:b/>
                <w:sz w:val="22"/>
                <w:szCs w:val="22"/>
              </w:rPr>
            </w:pPr>
            <w:r w:rsidRPr="00317168">
              <w:rPr>
                <w:b/>
                <w:sz w:val="22"/>
                <w:szCs w:val="22"/>
              </w:rPr>
              <w:t>всего</w:t>
            </w:r>
          </w:p>
        </w:tc>
        <w:tc>
          <w:tcPr>
            <w:tcW w:w="7707" w:type="dxa"/>
            <w:gridSpan w:val="9"/>
          </w:tcPr>
          <w:p w:rsidR="004B2438" w:rsidRPr="00317168" w:rsidRDefault="004B2438" w:rsidP="004B2438">
            <w:pPr>
              <w:jc w:val="center"/>
              <w:rPr>
                <w:b/>
                <w:sz w:val="22"/>
                <w:szCs w:val="22"/>
              </w:rPr>
            </w:pPr>
            <w:r w:rsidRPr="00317168">
              <w:rPr>
                <w:b/>
                <w:sz w:val="22"/>
                <w:szCs w:val="22"/>
              </w:rPr>
              <w:t>в том числе</w:t>
            </w:r>
            <w:r w:rsidR="004B77BC">
              <w:rPr>
                <w:b/>
                <w:sz w:val="22"/>
                <w:szCs w:val="22"/>
              </w:rPr>
              <w:t>:</w:t>
            </w:r>
          </w:p>
        </w:tc>
      </w:tr>
      <w:tr w:rsidR="004B2438" w:rsidRPr="00317168" w:rsidTr="000A12A6">
        <w:trPr>
          <w:trHeight w:val="181"/>
          <w:jc w:val="right"/>
        </w:trPr>
        <w:tc>
          <w:tcPr>
            <w:tcW w:w="851" w:type="dxa"/>
            <w:vMerge/>
          </w:tcPr>
          <w:p w:rsidR="004B2438" w:rsidRPr="004B77BC" w:rsidRDefault="004B2438" w:rsidP="004B2438">
            <w:pPr>
              <w:jc w:val="center"/>
              <w:rPr>
                <w:b/>
                <w:sz w:val="22"/>
                <w:szCs w:val="22"/>
              </w:rPr>
            </w:pPr>
          </w:p>
        </w:tc>
        <w:tc>
          <w:tcPr>
            <w:tcW w:w="1516" w:type="dxa"/>
            <w:vMerge/>
          </w:tcPr>
          <w:p w:rsidR="004B2438" w:rsidRPr="004B77BC" w:rsidRDefault="004B2438" w:rsidP="004B2438">
            <w:pPr>
              <w:jc w:val="center"/>
              <w:rPr>
                <w:b/>
                <w:sz w:val="22"/>
                <w:szCs w:val="22"/>
              </w:rPr>
            </w:pPr>
          </w:p>
        </w:tc>
        <w:tc>
          <w:tcPr>
            <w:tcW w:w="1560" w:type="dxa"/>
            <w:vMerge/>
          </w:tcPr>
          <w:p w:rsidR="004B2438" w:rsidRPr="004B77BC" w:rsidRDefault="004B2438" w:rsidP="004B2438">
            <w:pPr>
              <w:jc w:val="center"/>
              <w:rPr>
                <w:b/>
                <w:sz w:val="22"/>
                <w:szCs w:val="22"/>
              </w:rPr>
            </w:pPr>
          </w:p>
        </w:tc>
        <w:tc>
          <w:tcPr>
            <w:tcW w:w="1417" w:type="dxa"/>
            <w:vMerge/>
          </w:tcPr>
          <w:p w:rsidR="004B2438" w:rsidRPr="004B77BC" w:rsidRDefault="004B2438" w:rsidP="004B2438">
            <w:pPr>
              <w:jc w:val="center"/>
              <w:rPr>
                <w:b/>
                <w:sz w:val="22"/>
                <w:szCs w:val="22"/>
              </w:rPr>
            </w:pPr>
          </w:p>
        </w:tc>
        <w:tc>
          <w:tcPr>
            <w:tcW w:w="1134" w:type="dxa"/>
            <w:vMerge/>
          </w:tcPr>
          <w:p w:rsidR="004B2438" w:rsidRPr="004B77BC" w:rsidRDefault="004B2438" w:rsidP="004B2438">
            <w:pPr>
              <w:jc w:val="center"/>
              <w:rPr>
                <w:b/>
                <w:sz w:val="22"/>
                <w:szCs w:val="22"/>
              </w:rPr>
            </w:pPr>
          </w:p>
        </w:tc>
        <w:tc>
          <w:tcPr>
            <w:tcW w:w="1060" w:type="dxa"/>
            <w:vMerge/>
          </w:tcPr>
          <w:p w:rsidR="004B2438" w:rsidRPr="004B77BC" w:rsidRDefault="004B2438" w:rsidP="004B2438">
            <w:pPr>
              <w:jc w:val="center"/>
              <w:rPr>
                <w:b/>
                <w:sz w:val="22"/>
                <w:szCs w:val="22"/>
              </w:rPr>
            </w:pPr>
          </w:p>
        </w:tc>
        <w:tc>
          <w:tcPr>
            <w:tcW w:w="925" w:type="dxa"/>
          </w:tcPr>
          <w:p w:rsidR="004B2438" w:rsidRDefault="004B2438" w:rsidP="004B2438">
            <w:pPr>
              <w:jc w:val="center"/>
              <w:rPr>
                <w:b/>
                <w:sz w:val="22"/>
                <w:szCs w:val="22"/>
              </w:rPr>
            </w:pPr>
            <w:r w:rsidRPr="004B77BC">
              <w:rPr>
                <w:b/>
                <w:sz w:val="22"/>
                <w:szCs w:val="22"/>
              </w:rPr>
              <w:t>2018</w:t>
            </w:r>
          </w:p>
          <w:p w:rsidR="004B77BC" w:rsidRPr="004B77BC" w:rsidRDefault="004B77BC" w:rsidP="004B2438">
            <w:pPr>
              <w:jc w:val="center"/>
              <w:rPr>
                <w:b/>
                <w:sz w:val="22"/>
                <w:szCs w:val="22"/>
              </w:rPr>
            </w:pPr>
            <w:r>
              <w:rPr>
                <w:b/>
                <w:sz w:val="22"/>
                <w:szCs w:val="22"/>
              </w:rPr>
              <w:t>год</w:t>
            </w:r>
          </w:p>
        </w:tc>
        <w:tc>
          <w:tcPr>
            <w:tcW w:w="850" w:type="dxa"/>
          </w:tcPr>
          <w:p w:rsidR="004B2438" w:rsidRDefault="004B2438" w:rsidP="004B2438">
            <w:pPr>
              <w:jc w:val="center"/>
              <w:rPr>
                <w:b/>
                <w:sz w:val="22"/>
                <w:szCs w:val="22"/>
              </w:rPr>
            </w:pPr>
            <w:r w:rsidRPr="004B77BC">
              <w:rPr>
                <w:b/>
                <w:sz w:val="22"/>
                <w:szCs w:val="22"/>
              </w:rPr>
              <w:t>2019</w:t>
            </w:r>
          </w:p>
          <w:p w:rsidR="004B77BC" w:rsidRPr="004B77BC" w:rsidRDefault="004B77BC" w:rsidP="004B2438">
            <w:pPr>
              <w:jc w:val="center"/>
              <w:rPr>
                <w:b/>
                <w:sz w:val="22"/>
                <w:szCs w:val="22"/>
              </w:rPr>
            </w:pPr>
            <w:r>
              <w:rPr>
                <w:b/>
                <w:sz w:val="22"/>
                <w:szCs w:val="22"/>
              </w:rPr>
              <w:t>год</w:t>
            </w:r>
          </w:p>
        </w:tc>
        <w:tc>
          <w:tcPr>
            <w:tcW w:w="1134" w:type="dxa"/>
          </w:tcPr>
          <w:p w:rsidR="004B2438" w:rsidRDefault="004B2438" w:rsidP="004B2438">
            <w:pPr>
              <w:jc w:val="center"/>
              <w:rPr>
                <w:b/>
                <w:sz w:val="22"/>
                <w:szCs w:val="22"/>
              </w:rPr>
            </w:pPr>
            <w:r w:rsidRPr="004B77BC">
              <w:rPr>
                <w:b/>
                <w:sz w:val="22"/>
                <w:szCs w:val="22"/>
              </w:rPr>
              <w:t>2020</w:t>
            </w:r>
          </w:p>
          <w:p w:rsidR="004B77BC" w:rsidRPr="004B77BC" w:rsidRDefault="004B77BC" w:rsidP="004B2438">
            <w:pPr>
              <w:jc w:val="center"/>
              <w:rPr>
                <w:b/>
                <w:sz w:val="22"/>
                <w:szCs w:val="22"/>
              </w:rPr>
            </w:pPr>
            <w:r>
              <w:rPr>
                <w:b/>
                <w:sz w:val="22"/>
                <w:szCs w:val="22"/>
              </w:rPr>
              <w:t>год</w:t>
            </w:r>
          </w:p>
        </w:tc>
        <w:tc>
          <w:tcPr>
            <w:tcW w:w="851" w:type="dxa"/>
          </w:tcPr>
          <w:p w:rsidR="004B2438" w:rsidRDefault="004B2438" w:rsidP="004B2438">
            <w:pPr>
              <w:jc w:val="center"/>
              <w:rPr>
                <w:b/>
                <w:sz w:val="22"/>
                <w:szCs w:val="22"/>
              </w:rPr>
            </w:pPr>
            <w:r w:rsidRPr="004B77BC">
              <w:rPr>
                <w:b/>
                <w:sz w:val="22"/>
                <w:szCs w:val="22"/>
              </w:rPr>
              <w:t>2021</w:t>
            </w:r>
          </w:p>
          <w:p w:rsidR="004B77BC" w:rsidRPr="004B77BC" w:rsidRDefault="004B77BC" w:rsidP="004B2438">
            <w:pPr>
              <w:jc w:val="center"/>
              <w:rPr>
                <w:b/>
                <w:sz w:val="22"/>
                <w:szCs w:val="22"/>
              </w:rPr>
            </w:pPr>
            <w:r>
              <w:rPr>
                <w:b/>
                <w:sz w:val="22"/>
                <w:szCs w:val="22"/>
              </w:rPr>
              <w:t>год</w:t>
            </w:r>
          </w:p>
        </w:tc>
        <w:tc>
          <w:tcPr>
            <w:tcW w:w="850" w:type="dxa"/>
          </w:tcPr>
          <w:p w:rsidR="004B2438" w:rsidRDefault="004B2438" w:rsidP="004B2438">
            <w:pPr>
              <w:jc w:val="center"/>
              <w:rPr>
                <w:b/>
                <w:sz w:val="22"/>
                <w:szCs w:val="22"/>
              </w:rPr>
            </w:pPr>
            <w:r w:rsidRPr="004B77BC">
              <w:rPr>
                <w:b/>
                <w:sz w:val="22"/>
                <w:szCs w:val="22"/>
              </w:rPr>
              <w:t>2022</w:t>
            </w:r>
          </w:p>
          <w:p w:rsidR="004B77BC" w:rsidRPr="004B77BC" w:rsidRDefault="004B77BC" w:rsidP="004B2438">
            <w:pPr>
              <w:jc w:val="center"/>
              <w:rPr>
                <w:b/>
                <w:sz w:val="22"/>
                <w:szCs w:val="22"/>
              </w:rPr>
            </w:pPr>
            <w:r>
              <w:rPr>
                <w:b/>
                <w:sz w:val="22"/>
                <w:szCs w:val="22"/>
              </w:rPr>
              <w:t>год</w:t>
            </w:r>
          </w:p>
        </w:tc>
        <w:tc>
          <w:tcPr>
            <w:tcW w:w="851" w:type="dxa"/>
          </w:tcPr>
          <w:p w:rsidR="004B2438" w:rsidRDefault="004B2438" w:rsidP="004B2438">
            <w:pPr>
              <w:jc w:val="center"/>
              <w:rPr>
                <w:b/>
                <w:sz w:val="22"/>
                <w:szCs w:val="22"/>
              </w:rPr>
            </w:pPr>
            <w:r w:rsidRPr="004B77BC">
              <w:rPr>
                <w:b/>
                <w:sz w:val="22"/>
                <w:szCs w:val="22"/>
              </w:rPr>
              <w:t>2023</w:t>
            </w:r>
          </w:p>
          <w:p w:rsidR="004B77BC" w:rsidRPr="004B77BC" w:rsidRDefault="004B77BC" w:rsidP="004B2438">
            <w:pPr>
              <w:jc w:val="center"/>
              <w:rPr>
                <w:b/>
                <w:sz w:val="22"/>
                <w:szCs w:val="22"/>
              </w:rPr>
            </w:pPr>
            <w:r>
              <w:rPr>
                <w:b/>
                <w:sz w:val="22"/>
                <w:szCs w:val="22"/>
              </w:rPr>
              <w:t>год</w:t>
            </w:r>
          </w:p>
        </w:tc>
        <w:tc>
          <w:tcPr>
            <w:tcW w:w="850" w:type="dxa"/>
          </w:tcPr>
          <w:p w:rsidR="004B2438" w:rsidRDefault="004B2438" w:rsidP="004B2438">
            <w:pPr>
              <w:jc w:val="center"/>
              <w:rPr>
                <w:b/>
                <w:sz w:val="22"/>
                <w:szCs w:val="22"/>
              </w:rPr>
            </w:pPr>
            <w:r w:rsidRPr="004B77BC">
              <w:rPr>
                <w:b/>
                <w:sz w:val="22"/>
                <w:szCs w:val="22"/>
              </w:rPr>
              <w:t>2024</w:t>
            </w:r>
          </w:p>
          <w:p w:rsidR="004B77BC" w:rsidRPr="004B77BC" w:rsidRDefault="004B77BC" w:rsidP="004B2438">
            <w:pPr>
              <w:jc w:val="center"/>
              <w:rPr>
                <w:b/>
                <w:sz w:val="22"/>
                <w:szCs w:val="22"/>
              </w:rPr>
            </w:pPr>
            <w:r>
              <w:rPr>
                <w:b/>
                <w:sz w:val="22"/>
                <w:szCs w:val="22"/>
              </w:rPr>
              <w:t>год</w:t>
            </w:r>
          </w:p>
        </w:tc>
        <w:tc>
          <w:tcPr>
            <w:tcW w:w="709" w:type="dxa"/>
          </w:tcPr>
          <w:p w:rsidR="004B2438" w:rsidRDefault="004B2438" w:rsidP="004B2438">
            <w:pPr>
              <w:jc w:val="center"/>
              <w:rPr>
                <w:b/>
                <w:sz w:val="22"/>
                <w:szCs w:val="22"/>
              </w:rPr>
            </w:pPr>
            <w:r w:rsidRPr="004B77BC">
              <w:rPr>
                <w:b/>
                <w:sz w:val="22"/>
                <w:szCs w:val="22"/>
              </w:rPr>
              <w:t>2025</w:t>
            </w:r>
          </w:p>
          <w:p w:rsidR="004B77BC" w:rsidRPr="004B77BC" w:rsidRDefault="004B77BC" w:rsidP="004B2438">
            <w:pPr>
              <w:jc w:val="center"/>
              <w:rPr>
                <w:b/>
                <w:sz w:val="22"/>
                <w:szCs w:val="22"/>
              </w:rPr>
            </w:pPr>
            <w:r>
              <w:rPr>
                <w:b/>
                <w:sz w:val="22"/>
                <w:szCs w:val="22"/>
              </w:rPr>
              <w:t>год</w:t>
            </w:r>
          </w:p>
        </w:tc>
        <w:tc>
          <w:tcPr>
            <w:tcW w:w="687" w:type="dxa"/>
          </w:tcPr>
          <w:p w:rsidR="004B77BC" w:rsidRDefault="004B2438" w:rsidP="004B2438">
            <w:pPr>
              <w:jc w:val="center"/>
              <w:rPr>
                <w:b/>
                <w:sz w:val="22"/>
                <w:szCs w:val="22"/>
              </w:rPr>
            </w:pPr>
            <w:r w:rsidRPr="004B77BC">
              <w:rPr>
                <w:b/>
                <w:sz w:val="22"/>
                <w:szCs w:val="22"/>
              </w:rPr>
              <w:t>2026−</w:t>
            </w:r>
          </w:p>
          <w:p w:rsidR="004B2438" w:rsidRPr="004B77BC" w:rsidRDefault="004B2438" w:rsidP="004B2438">
            <w:pPr>
              <w:jc w:val="center"/>
              <w:rPr>
                <w:b/>
                <w:sz w:val="22"/>
                <w:szCs w:val="22"/>
              </w:rPr>
            </w:pPr>
            <w:r w:rsidRPr="004B77BC">
              <w:rPr>
                <w:b/>
                <w:sz w:val="22"/>
                <w:szCs w:val="22"/>
              </w:rPr>
              <w:t>2030</w:t>
            </w:r>
          </w:p>
        </w:tc>
      </w:tr>
      <w:tr w:rsidR="004B2438" w:rsidRPr="00317168" w:rsidTr="000A12A6">
        <w:trPr>
          <w:trHeight w:val="181"/>
          <w:jc w:val="right"/>
        </w:trPr>
        <w:tc>
          <w:tcPr>
            <w:tcW w:w="851" w:type="dxa"/>
          </w:tcPr>
          <w:p w:rsidR="004B2438" w:rsidRPr="004B77BC" w:rsidRDefault="004B2438" w:rsidP="004B2438">
            <w:pPr>
              <w:jc w:val="center"/>
              <w:rPr>
                <w:b/>
                <w:sz w:val="22"/>
                <w:szCs w:val="22"/>
              </w:rPr>
            </w:pPr>
            <w:r w:rsidRPr="004B77BC">
              <w:rPr>
                <w:b/>
                <w:sz w:val="22"/>
                <w:szCs w:val="22"/>
              </w:rPr>
              <w:t>1</w:t>
            </w:r>
          </w:p>
        </w:tc>
        <w:tc>
          <w:tcPr>
            <w:tcW w:w="1516" w:type="dxa"/>
          </w:tcPr>
          <w:p w:rsidR="004B2438" w:rsidRPr="004B77BC" w:rsidRDefault="004B2438" w:rsidP="004B2438">
            <w:pPr>
              <w:jc w:val="center"/>
              <w:rPr>
                <w:b/>
                <w:sz w:val="22"/>
                <w:szCs w:val="22"/>
              </w:rPr>
            </w:pPr>
            <w:r w:rsidRPr="004B77BC">
              <w:rPr>
                <w:b/>
                <w:sz w:val="22"/>
                <w:szCs w:val="22"/>
              </w:rPr>
              <w:t>2</w:t>
            </w:r>
          </w:p>
        </w:tc>
        <w:tc>
          <w:tcPr>
            <w:tcW w:w="1560" w:type="dxa"/>
          </w:tcPr>
          <w:p w:rsidR="004B2438" w:rsidRPr="004B77BC" w:rsidRDefault="004B2438" w:rsidP="004B2438">
            <w:pPr>
              <w:jc w:val="center"/>
              <w:rPr>
                <w:b/>
                <w:sz w:val="22"/>
                <w:szCs w:val="22"/>
              </w:rPr>
            </w:pPr>
            <w:r w:rsidRPr="004B77BC">
              <w:rPr>
                <w:b/>
                <w:sz w:val="22"/>
                <w:szCs w:val="22"/>
              </w:rPr>
              <w:t>3</w:t>
            </w:r>
          </w:p>
        </w:tc>
        <w:tc>
          <w:tcPr>
            <w:tcW w:w="1417" w:type="dxa"/>
          </w:tcPr>
          <w:p w:rsidR="004B2438" w:rsidRPr="004B77BC" w:rsidRDefault="004B2438" w:rsidP="004B2438">
            <w:pPr>
              <w:jc w:val="center"/>
              <w:rPr>
                <w:b/>
                <w:sz w:val="22"/>
                <w:szCs w:val="22"/>
              </w:rPr>
            </w:pPr>
            <w:r w:rsidRPr="004B77BC">
              <w:rPr>
                <w:b/>
                <w:sz w:val="22"/>
                <w:szCs w:val="22"/>
              </w:rPr>
              <w:t>4</w:t>
            </w:r>
          </w:p>
        </w:tc>
        <w:tc>
          <w:tcPr>
            <w:tcW w:w="1134" w:type="dxa"/>
          </w:tcPr>
          <w:p w:rsidR="004B2438" w:rsidRPr="004B77BC" w:rsidRDefault="004B2438" w:rsidP="004B2438">
            <w:pPr>
              <w:jc w:val="center"/>
              <w:rPr>
                <w:b/>
                <w:sz w:val="22"/>
                <w:szCs w:val="22"/>
              </w:rPr>
            </w:pPr>
            <w:r w:rsidRPr="004B77BC">
              <w:rPr>
                <w:b/>
                <w:sz w:val="22"/>
                <w:szCs w:val="22"/>
              </w:rPr>
              <w:t>5</w:t>
            </w:r>
          </w:p>
        </w:tc>
        <w:tc>
          <w:tcPr>
            <w:tcW w:w="1060" w:type="dxa"/>
          </w:tcPr>
          <w:p w:rsidR="004B2438" w:rsidRPr="004B77BC" w:rsidRDefault="004B2438" w:rsidP="004B2438">
            <w:pPr>
              <w:jc w:val="center"/>
              <w:rPr>
                <w:b/>
                <w:sz w:val="22"/>
                <w:szCs w:val="22"/>
              </w:rPr>
            </w:pPr>
            <w:r w:rsidRPr="004B77BC">
              <w:rPr>
                <w:b/>
                <w:sz w:val="22"/>
                <w:szCs w:val="22"/>
              </w:rPr>
              <w:t>6</w:t>
            </w:r>
          </w:p>
        </w:tc>
        <w:tc>
          <w:tcPr>
            <w:tcW w:w="925" w:type="dxa"/>
          </w:tcPr>
          <w:p w:rsidR="004B2438" w:rsidRPr="004B77BC" w:rsidRDefault="004B2438" w:rsidP="004B2438">
            <w:pPr>
              <w:jc w:val="center"/>
              <w:rPr>
                <w:b/>
                <w:sz w:val="22"/>
                <w:szCs w:val="22"/>
              </w:rPr>
            </w:pPr>
            <w:r w:rsidRPr="004B77BC">
              <w:rPr>
                <w:b/>
                <w:sz w:val="22"/>
                <w:szCs w:val="22"/>
              </w:rPr>
              <w:t>7</w:t>
            </w:r>
          </w:p>
        </w:tc>
        <w:tc>
          <w:tcPr>
            <w:tcW w:w="850" w:type="dxa"/>
          </w:tcPr>
          <w:p w:rsidR="004B2438" w:rsidRPr="004B77BC" w:rsidRDefault="004B2438" w:rsidP="004B2438">
            <w:pPr>
              <w:jc w:val="center"/>
              <w:rPr>
                <w:b/>
                <w:sz w:val="22"/>
                <w:szCs w:val="22"/>
              </w:rPr>
            </w:pPr>
            <w:r w:rsidRPr="004B77BC">
              <w:rPr>
                <w:b/>
                <w:sz w:val="22"/>
                <w:szCs w:val="22"/>
              </w:rPr>
              <w:t>8</w:t>
            </w:r>
          </w:p>
        </w:tc>
        <w:tc>
          <w:tcPr>
            <w:tcW w:w="1134" w:type="dxa"/>
          </w:tcPr>
          <w:p w:rsidR="004B2438" w:rsidRPr="004B77BC" w:rsidRDefault="004B2438" w:rsidP="004B2438">
            <w:pPr>
              <w:jc w:val="center"/>
              <w:rPr>
                <w:b/>
                <w:sz w:val="22"/>
                <w:szCs w:val="22"/>
              </w:rPr>
            </w:pPr>
            <w:r w:rsidRPr="004B77BC">
              <w:rPr>
                <w:b/>
                <w:sz w:val="22"/>
                <w:szCs w:val="22"/>
              </w:rPr>
              <w:t>9</w:t>
            </w:r>
          </w:p>
        </w:tc>
        <w:tc>
          <w:tcPr>
            <w:tcW w:w="851" w:type="dxa"/>
          </w:tcPr>
          <w:p w:rsidR="004B2438" w:rsidRPr="004B77BC" w:rsidRDefault="004B2438" w:rsidP="004B2438">
            <w:pPr>
              <w:jc w:val="center"/>
              <w:rPr>
                <w:b/>
                <w:sz w:val="22"/>
                <w:szCs w:val="22"/>
              </w:rPr>
            </w:pPr>
            <w:r w:rsidRPr="004B77BC">
              <w:rPr>
                <w:b/>
                <w:sz w:val="22"/>
                <w:szCs w:val="22"/>
              </w:rPr>
              <w:t>10</w:t>
            </w:r>
          </w:p>
        </w:tc>
        <w:tc>
          <w:tcPr>
            <w:tcW w:w="850" w:type="dxa"/>
          </w:tcPr>
          <w:p w:rsidR="004B2438" w:rsidRPr="004B77BC" w:rsidRDefault="004B2438" w:rsidP="004B2438">
            <w:pPr>
              <w:jc w:val="center"/>
              <w:rPr>
                <w:b/>
                <w:sz w:val="22"/>
                <w:szCs w:val="22"/>
              </w:rPr>
            </w:pPr>
            <w:r w:rsidRPr="004B77BC">
              <w:rPr>
                <w:b/>
                <w:sz w:val="22"/>
                <w:szCs w:val="22"/>
              </w:rPr>
              <w:t>11</w:t>
            </w:r>
          </w:p>
        </w:tc>
        <w:tc>
          <w:tcPr>
            <w:tcW w:w="851" w:type="dxa"/>
          </w:tcPr>
          <w:p w:rsidR="004B2438" w:rsidRPr="004B77BC" w:rsidRDefault="004B2438" w:rsidP="004B2438">
            <w:pPr>
              <w:jc w:val="center"/>
              <w:rPr>
                <w:b/>
                <w:sz w:val="22"/>
                <w:szCs w:val="22"/>
              </w:rPr>
            </w:pPr>
            <w:r w:rsidRPr="004B77BC">
              <w:rPr>
                <w:b/>
                <w:sz w:val="22"/>
                <w:szCs w:val="22"/>
              </w:rPr>
              <w:t>12</w:t>
            </w:r>
          </w:p>
        </w:tc>
        <w:tc>
          <w:tcPr>
            <w:tcW w:w="850" w:type="dxa"/>
          </w:tcPr>
          <w:p w:rsidR="004B2438" w:rsidRPr="004B77BC" w:rsidRDefault="004B2438" w:rsidP="004B2438">
            <w:pPr>
              <w:jc w:val="center"/>
              <w:rPr>
                <w:b/>
                <w:sz w:val="22"/>
                <w:szCs w:val="22"/>
              </w:rPr>
            </w:pPr>
            <w:r w:rsidRPr="004B77BC">
              <w:rPr>
                <w:b/>
                <w:sz w:val="22"/>
                <w:szCs w:val="22"/>
              </w:rPr>
              <w:t>13</w:t>
            </w:r>
          </w:p>
        </w:tc>
        <w:tc>
          <w:tcPr>
            <w:tcW w:w="709" w:type="dxa"/>
          </w:tcPr>
          <w:p w:rsidR="004B2438" w:rsidRPr="004B77BC" w:rsidRDefault="004B2438" w:rsidP="004B2438">
            <w:pPr>
              <w:jc w:val="center"/>
              <w:rPr>
                <w:b/>
                <w:sz w:val="22"/>
                <w:szCs w:val="22"/>
              </w:rPr>
            </w:pPr>
            <w:r w:rsidRPr="004B77BC">
              <w:rPr>
                <w:b/>
                <w:sz w:val="22"/>
                <w:szCs w:val="22"/>
              </w:rPr>
              <w:t>14</w:t>
            </w:r>
          </w:p>
        </w:tc>
        <w:tc>
          <w:tcPr>
            <w:tcW w:w="687" w:type="dxa"/>
          </w:tcPr>
          <w:p w:rsidR="004B2438" w:rsidRPr="004B77BC" w:rsidRDefault="004B2438" w:rsidP="004B2438">
            <w:pPr>
              <w:jc w:val="center"/>
              <w:rPr>
                <w:b/>
                <w:sz w:val="22"/>
                <w:szCs w:val="22"/>
              </w:rPr>
            </w:pPr>
            <w:r w:rsidRPr="004B77BC">
              <w:rPr>
                <w:b/>
                <w:sz w:val="22"/>
                <w:szCs w:val="22"/>
              </w:rPr>
              <w:t>15</w:t>
            </w:r>
          </w:p>
        </w:tc>
      </w:tr>
      <w:tr w:rsidR="004B2438" w:rsidRPr="00317168" w:rsidTr="004B77BC">
        <w:trPr>
          <w:trHeight w:val="181"/>
          <w:jc w:val="right"/>
        </w:trPr>
        <w:tc>
          <w:tcPr>
            <w:tcW w:w="15245" w:type="dxa"/>
            <w:gridSpan w:val="15"/>
          </w:tcPr>
          <w:p w:rsidR="004B2438" w:rsidRPr="00317168" w:rsidRDefault="004B2438" w:rsidP="004B2438">
            <w:pPr>
              <w:jc w:val="center"/>
              <w:rPr>
                <w:b/>
                <w:sz w:val="22"/>
                <w:szCs w:val="22"/>
              </w:rPr>
            </w:pPr>
            <w:r w:rsidRPr="00317168">
              <w:rPr>
                <w:b/>
                <w:sz w:val="22"/>
                <w:szCs w:val="22"/>
              </w:rPr>
              <w:t>Цель: сохранение благоприятной окружающей среды и биологического разнообразия в интересах настоящего и будущих поколений</w:t>
            </w:r>
          </w:p>
        </w:tc>
      </w:tr>
      <w:tr w:rsidR="004B2438" w:rsidRPr="00317168" w:rsidTr="004B77BC">
        <w:trPr>
          <w:trHeight w:val="181"/>
          <w:jc w:val="right"/>
        </w:trPr>
        <w:tc>
          <w:tcPr>
            <w:tcW w:w="15245" w:type="dxa"/>
            <w:gridSpan w:val="15"/>
          </w:tcPr>
          <w:p w:rsidR="004B2438" w:rsidRPr="00317168" w:rsidRDefault="004B2438" w:rsidP="004B2438">
            <w:pPr>
              <w:jc w:val="center"/>
              <w:rPr>
                <w:b/>
                <w:sz w:val="22"/>
                <w:szCs w:val="22"/>
              </w:rPr>
            </w:pPr>
            <w:r w:rsidRPr="00317168">
              <w:rPr>
                <w:b/>
                <w:sz w:val="22"/>
                <w:szCs w:val="22"/>
              </w:rPr>
              <w:t>Задача 1: снижение уровня негативного воздействия факторов техногенного и природного характера на окружающую среду и ее компоненты</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w:t>
            </w:r>
          </w:p>
        </w:tc>
        <w:tc>
          <w:tcPr>
            <w:tcW w:w="1516" w:type="dxa"/>
            <w:vMerge w:val="restart"/>
          </w:tcPr>
          <w:p w:rsidR="004B2438" w:rsidRPr="00317168" w:rsidRDefault="004B2438" w:rsidP="004B77BC">
            <w:pPr>
              <w:jc w:val="both"/>
              <w:rPr>
                <w:sz w:val="22"/>
                <w:szCs w:val="22"/>
              </w:rPr>
            </w:pPr>
            <w:r w:rsidRPr="00317168">
              <w:rPr>
                <w:sz w:val="22"/>
                <w:szCs w:val="22"/>
              </w:rPr>
              <w:t xml:space="preserve">Экологическое </w:t>
            </w:r>
            <w:r w:rsidRPr="00317168">
              <w:rPr>
                <w:sz w:val="22"/>
                <w:szCs w:val="22"/>
              </w:rPr>
              <w:lastRenderedPageBreak/>
              <w:t>просвещение населения на территории района</w:t>
            </w:r>
          </w:p>
        </w:tc>
        <w:tc>
          <w:tcPr>
            <w:tcW w:w="1560" w:type="dxa"/>
            <w:vMerge w:val="restart"/>
          </w:tcPr>
          <w:p w:rsidR="00277DCE" w:rsidRDefault="004B2438" w:rsidP="004B77BC">
            <w:pPr>
              <w:jc w:val="both"/>
              <w:rPr>
                <w:sz w:val="22"/>
                <w:szCs w:val="22"/>
              </w:rPr>
            </w:pPr>
            <w:r w:rsidRPr="00317168">
              <w:rPr>
                <w:sz w:val="22"/>
                <w:szCs w:val="22"/>
              </w:rPr>
              <w:lastRenderedPageBreak/>
              <w:t xml:space="preserve">управление экологии и </w:t>
            </w:r>
            <w:r w:rsidRPr="00317168">
              <w:rPr>
                <w:sz w:val="22"/>
                <w:szCs w:val="22"/>
              </w:rPr>
              <w:lastRenderedPageBreak/>
              <w:t>природопользования администра</w:t>
            </w:r>
          </w:p>
          <w:p w:rsidR="00277DCE" w:rsidRDefault="004B2438" w:rsidP="004B77BC">
            <w:pPr>
              <w:jc w:val="both"/>
              <w:rPr>
                <w:sz w:val="22"/>
                <w:szCs w:val="22"/>
              </w:rPr>
            </w:pPr>
            <w:r w:rsidRPr="00317168">
              <w:rPr>
                <w:sz w:val="22"/>
                <w:szCs w:val="22"/>
              </w:rPr>
              <w:t>ции района, управление культуры администра</w:t>
            </w:r>
          </w:p>
          <w:p w:rsidR="00277DCE" w:rsidRDefault="004B2438" w:rsidP="004B77BC">
            <w:pPr>
              <w:jc w:val="both"/>
              <w:rPr>
                <w:sz w:val="22"/>
                <w:szCs w:val="22"/>
              </w:rPr>
            </w:pPr>
            <w:r w:rsidRPr="00317168">
              <w:rPr>
                <w:sz w:val="22"/>
                <w:szCs w:val="22"/>
              </w:rPr>
              <w:t>ции района,  управление образования и молодежной политики администра</w:t>
            </w:r>
          </w:p>
          <w:p w:rsidR="004B2438" w:rsidRPr="00317168" w:rsidRDefault="004B2438" w:rsidP="004B77BC">
            <w:pPr>
              <w:jc w:val="both"/>
              <w:rPr>
                <w:sz w:val="22"/>
                <w:szCs w:val="22"/>
              </w:rPr>
            </w:pPr>
            <w:r w:rsidRPr="00317168">
              <w:rPr>
                <w:sz w:val="22"/>
                <w:szCs w:val="22"/>
              </w:rPr>
              <w:t>ции района</w:t>
            </w:r>
          </w:p>
        </w:tc>
        <w:tc>
          <w:tcPr>
            <w:tcW w:w="1417" w:type="dxa"/>
            <w:vMerge w:val="restart"/>
          </w:tcPr>
          <w:p w:rsidR="004B2438" w:rsidRPr="00317168" w:rsidRDefault="004B2438" w:rsidP="004B2438">
            <w:pPr>
              <w:jc w:val="center"/>
              <w:rPr>
                <w:sz w:val="22"/>
                <w:szCs w:val="22"/>
              </w:rPr>
            </w:pPr>
            <w:r w:rsidRPr="00317168">
              <w:rPr>
                <w:sz w:val="22"/>
                <w:szCs w:val="22"/>
              </w:rPr>
              <w:lastRenderedPageBreak/>
              <w:t>1, 2, 5</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1318,3</w:t>
            </w:r>
          </w:p>
        </w:tc>
        <w:tc>
          <w:tcPr>
            <w:tcW w:w="925" w:type="dxa"/>
          </w:tcPr>
          <w:p w:rsidR="004B2438" w:rsidRPr="00317168" w:rsidRDefault="004B2438" w:rsidP="004B2438">
            <w:pPr>
              <w:jc w:val="center"/>
              <w:rPr>
                <w:sz w:val="22"/>
                <w:szCs w:val="22"/>
              </w:rPr>
            </w:pPr>
            <w:r w:rsidRPr="00317168">
              <w:rPr>
                <w:sz w:val="22"/>
                <w:szCs w:val="22"/>
              </w:rPr>
              <w:t>147,1</w:t>
            </w:r>
          </w:p>
        </w:tc>
        <w:tc>
          <w:tcPr>
            <w:tcW w:w="850" w:type="dxa"/>
          </w:tcPr>
          <w:p w:rsidR="004B2438" w:rsidRPr="00317168" w:rsidRDefault="004B2438" w:rsidP="004B2438">
            <w:pPr>
              <w:jc w:val="center"/>
              <w:rPr>
                <w:sz w:val="22"/>
                <w:szCs w:val="22"/>
              </w:rPr>
            </w:pPr>
            <w:r w:rsidRPr="00317168">
              <w:rPr>
                <w:sz w:val="22"/>
                <w:szCs w:val="22"/>
              </w:rPr>
              <w:t>97,6</w:t>
            </w:r>
          </w:p>
        </w:tc>
        <w:tc>
          <w:tcPr>
            <w:tcW w:w="1134"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709" w:type="dxa"/>
          </w:tcPr>
          <w:p w:rsidR="004B2438" w:rsidRPr="00317168" w:rsidRDefault="004B2438" w:rsidP="004B2438">
            <w:pPr>
              <w:jc w:val="center"/>
              <w:rPr>
                <w:sz w:val="22"/>
                <w:szCs w:val="22"/>
              </w:rPr>
            </w:pPr>
            <w:r w:rsidRPr="00317168">
              <w:rPr>
                <w:sz w:val="22"/>
                <w:szCs w:val="22"/>
              </w:rPr>
              <w:t>97,6</w:t>
            </w:r>
          </w:p>
        </w:tc>
        <w:tc>
          <w:tcPr>
            <w:tcW w:w="687" w:type="dxa"/>
          </w:tcPr>
          <w:p w:rsidR="004B2438" w:rsidRPr="00317168" w:rsidRDefault="004B2438" w:rsidP="004B2438">
            <w:pPr>
              <w:jc w:val="center"/>
              <w:rPr>
                <w:sz w:val="22"/>
                <w:szCs w:val="22"/>
              </w:rPr>
            </w:pPr>
            <w:r w:rsidRPr="00317168">
              <w:rPr>
                <w:sz w:val="22"/>
                <w:szCs w:val="22"/>
              </w:rPr>
              <w:t>488,0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4B77BC">
            <w:pPr>
              <w:jc w:val="both"/>
              <w:rPr>
                <w:sz w:val="22"/>
                <w:szCs w:val="22"/>
              </w:rPr>
            </w:pPr>
          </w:p>
        </w:tc>
        <w:tc>
          <w:tcPr>
            <w:tcW w:w="1560" w:type="dxa"/>
            <w:vMerge/>
          </w:tcPr>
          <w:p w:rsidR="004B2438" w:rsidRPr="00317168" w:rsidRDefault="004B2438" w:rsidP="004B77BC">
            <w:pPr>
              <w:jc w:val="both"/>
              <w:rPr>
                <w:sz w:val="22"/>
                <w:szCs w:val="22"/>
              </w:rPr>
            </w:pPr>
          </w:p>
        </w:tc>
        <w:tc>
          <w:tcPr>
            <w:tcW w:w="1417" w:type="dxa"/>
            <w:vMerge/>
          </w:tcPr>
          <w:p w:rsidR="004B2438" w:rsidRPr="00317168" w:rsidRDefault="004B2438" w:rsidP="004B2438">
            <w:pPr>
              <w:jc w:val="center"/>
              <w:rPr>
                <w:sz w:val="22"/>
                <w:szCs w:val="22"/>
              </w:rPr>
            </w:pP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1318,3</w:t>
            </w:r>
          </w:p>
        </w:tc>
        <w:tc>
          <w:tcPr>
            <w:tcW w:w="925" w:type="dxa"/>
          </w:tcPr>
          <w:p w:rsidR="004B2438" w:rsidRPr="00317168" w:rsidRDefault="004B2438" w:rsidP="004B2438">
            <w:pPr>
              <w:jc w:val="center"/>
              <w:rPr>
                <w:sz w:val="22"/>
                <w:szCs w:val="22"/>
              </w:rPr>
            </w:pPr>
            <w:r w:rsidRPr="00317168">
              <w:rPr>
                <w:sz w:val="22"/>
                <w:szCs w:val="22"/>
              </w:rPr>
              <w:t>147,1</w:t>
            </w:r>
          </w:p>
        </w:tc>
        <w:tc>
          <w:tcPr>
            <w:tcW w:w="850" w:type="dxa"/>
          </w:tcPr>
          <w:p w:rsidR="004B2438" w:rsidRPr="00317168" w:rsidRDefault="004B2438" w:rsidP="004B2438">
            <w:pPr>
              <w:jc w:val="center"/>
              <w:rPr>
                <w:sz w:val="22"/>
                <w:szCs w:val="22"/>
              </w:rPr>
            </w:pPr>
            <w:r w:rsidRPr="00317168">
              <w:rPr>
                <w:sz w:val="22"/>
                <w:szCs w:val="22"/>
              </w:rPr>
              <w:t>97,6</w:t>
            </w:r>
          </w:p>
        </w:tc>
        <w:tc>
          <w:tcPr>
            <w:tcW w:w="1134"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709" w:type="dxa"/>
          </w:tcPr>
          <w:p w:rsidR="004B2438" w:rsidRPr="00317168" w:rsidRDefault="004B2438" w:rsidP="004B2438">
            <w:pPr>
              <w:jc w:val="center"/>
              <w:rPr>
                <w:sz w:val="22"/>
                <w:szCs w:val="22"/>
              </w:rPr>
            </w:pPr>
            <w:r w:rsidRPr="00317168">
              <w:rPr>
                <w:sz w:val="22"/>
                <w:szCs w:val="22"/>
              </w:rPr>
              <w:t>97,6</w:t>
            </w:r>
          </w:p>
        </w:tc>
        <w:tc>
          <w:tcPr>
            <w:tcW w:w="687" w:type="dxa"/>
          </w:tcPr>
          <w:p w:rsidR="004B2438" w:rsidRPr="00317168" w:rsidRDefault="004B2438" w:rsidP="004B2438">
            <w:pPr>
              <w:jc w:val="center"/>
              <w:rPr>
                <w:sz w:val="22"/>
                <w:szCs w:val="22"/>
              </w:rPr>
            </w:pPr>
            <w:r w:rsidRPr="00317168">
              <w:rPr>
                <w:sz w:val="22"/>
                <w:szCs w:val="22"/>
              </w:rPr>
              <w:t>488,0</w:t>
            </w:r>
          </w:p>
        </w:tc>
      </w:tr>
      <w:tr w:rsidR="004B2438" w:rsidRPr="00317168" w:rsidTr="000A12A6">
        <w:trPr>
          <w:trHeight w:val="315"/>
          <w:jc w:val="right"/>
        </w:trPr>
        <w:tc>
          <w:tcPr>
            <w:tcW w:w="851" w:type="dxa"/>
            <w:vMerge w:val="restart"/>
          </w:tcPr>
          <w:p w:rsidR="004B2438" w:rsidRPr="00317168" w:rsidRDefault="004B2438" w:rsidP="004B2438">
            <w:pPr>
              <w:jc w:val="center"/>
              <w:rPr>
                <w:sz w:val="22"/>
                <w:szCs w:val="22"/>
              </w:rPr>
            </w:pPr>
            <w:r w:rsidRPr="00317168">
              <w:rPr>
                <w:sz w:val="22"/>
                <w:szCs w:val="22"/>
              </w:rPr>
              <w:lastRenderedPageBreak/>
              <w:t>1.1.1.</w:t>
            </w:r>
          </w:p>
        </w:tc>
        <w:tc>
          <w:tcPr>
            <w:tcW w:w="1516" w:type="dxa"/>
            <w:vMerge w:val="restart"/>
          </w:tcPr>
          <w:p w:rsidR="004B2438" w:rsidRPr="00317168" w:rsidRDefault="004B2438" w:rsidP="004B77BC">
            <w:pPr>
              <w:jc w:val="both"/>
              <w:rPr>
                <w:sz w:val="22"/>
                <w:szCs w:val="22"/>
              </w:rPr>
            </w:pPr>
            <w:r w:rsidRPr="00317168">
              <w:rPr>
                <w:sz w:val="22"/>
                <w:szCs w:val="22"/>
              </w:rPr>
              <w:t>Обеспечение информирования населения через средства массовой информации</w:t>
            </w:r>
          </w:p>
        </w:tc>
        <w:tc>
          <w:tcPr>
            <w:tcW w:w="1560" w:type="dxa"/>
            <w:vMerge w:val="restart"/>
          </w:tcPr>
          <w:p w:rsidR="00277DCE" w:rsidRDefault="004B2438" w:rsidP="004B77BC">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4B77BC">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279"/>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4B77BC">
            <w:pPr>
              <w:jc w:val="both"/>
              <w:rPr>
                <w:sz w:val="22"/>
                <w:szCs w:val="22"/>
              </w:rPr>
            </w:pPr>
          </w:p>
        </w:tc>
        <w:tc>
          <w:tcPr>
            <w:tcW w:w="1560" w:type="dxa"/>
            <w:vMerge/>
          </w:tcPr>
          <w:p w:rsidR="004B2438" w:rsidRPr="00317168" w:rsidRDefault="004B2438" w:rsidP="004B77BC">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Borders>
              <w:bottom w:val="single" w:sz="4" w:space="0" w:color="auto"/>
            </w:tcBorders>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Borders>
              <w:bottom w:val="single" w:sz="4" w:space="0" w:color="auto"/>
            </w:tcBorders>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1.1.2.</w:t>
            </w:r>
          </w:p>
        </w:tc>
        <w:tc>
          <w:tcPr>
            <w:tcW w:w="1516" w:type="dxa"/>
            <w:vMerge w:val="restart"/>
          </w:tcPr>
          <w:p w:rsidR="004B2438" w:rsidRPr="00317168" w:rsidRDefault="004B2438" w:rsidP="004B77BC">
            <w:pPr>
              <w:jc w:val="both"/>
              <w:rPr>
                <w:sz w:val="22"/>
                <w:szCs w:val="22"/>
              </w:rPr>
            </w:pPr>
            <w:r w:rsidRPr="00317168">
              <w:rPr>
                <w:sz w:val="22"/>
                <w:szCs w:val="22"/>
              </w:rPr>
              <w:t>Выпуск листовок, плакатов, буклетов экологической направленности</w:t>
            </w:r>
          </w:p>
        </w:tc>
        <w:tc>
          <w:tcPr>
            <w:tcW w:w="1560" w:type="dxa"/>
            <w:vMerge w:val="restart"/>
          </w:tcPr>
          <w:p w:rsidR="00277DCE" w:rsidRDefault="004B2438" w:rsidP="004B77BC">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4B77BC">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4B77BC">
            <w:pPr>
              <w:jc w:val="both"/>
              <w:rPr>
                <w:sz w:val="22"/>
                <w:szCs w:val="22"/>
              </w:rPr>
            </w:pPr>
          </w:p>
        </w:tc>
        <w:tc>
          <w:tcPr>
            <w:tcW w:w="1560" w:type="dxa"/>
            <w:vMerge/>
          </w:tcPr>
          <w:p w:rsidR="004B2438" w:rsidRPr="00317168" w:rsidRDefault="004B2438" w:rsidP="004B77BC">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1.1.3.</w:t>
            </w:r>
          </w:p>
        </w:tc>
        <w:tc>
          <w:tcPr>
            <w:tcW w:w="1516" w:type="dxa"/>
            <w:vMerge w:val="restart"/>
          </w:tcPr>
          <w:p w:rsidR="000A12A6" w:rsidRDefault="004B2438" w:rsidP="004B77BC">
            <w:pPr>
              <w:jc w:val="both"/>
              <w:rPr>
                <w:sz w:val="22"/>
                <w:szCs w:val="22"/>
              </w:rPr>
            </w:pPr>
            <w:r w:rsidRPr="00317168">
              <w:rPr>
                <w:sz w:val="22"/>
                <w:szCs w:val="22"/>
              </w:rPr>
              <w:t>Издание сборников, альманаха по итогам конферен</w:t>
            </w:r>
          </w:p>
          <w:p w:rsidR="004B2438" w:rsidRPr="00317168" w:rsidRDefault="004B2438" w:rsidP="004B77BC">
            <w:pPr>
              <w:jc w:val="both"/>
              <w:rPr>
                <w:sz w:val="22"/>
                <w:szCs w:val="22"/>
              </w:rPr>
            </w:pPr>
            <w:r w:rsidRPr="00317168">
              <w:rPr>
                <w:sz w:val="22"/>
                <w:szCs w:val="22"/>
              </w:rPr>
              <w:t xml:space="preserve">ций, конкурсов, </w:t>
            </w:r>
            <w:r w:rsidRPr="00317168">
              <w:rPr>
                <w:sz w:val="22"/>
                <w:szCs w:val="22"/>
              </w:rPr>
              <w:lastRenderedPageBreak/>
              <w:t>листовок, газеты «Роднички»</w:t>
            </w:r>
          </w:p>
        </w:tc>
        <w:tc>
          <w:tcPr>
            <w:tcW w:w="1560" w:type="dxa"/>
            <w:vMerge w:val="restart"/>
          </w:tcPr>
          <w:p w:rsidR="00277DCE" w:rsidRDefault="004B2438" w:rsidP="004B77BC">
            <w:pPr>
              <w:jc w:val="both"/>
              <w:rPr>
                <w:sz w:val="22"/>
                <w:szCs w:val="22"/>
              </w:rPr>
            </w:pPr>
            <w:r w:rsidRPr="00317168">
              <w:rPr>
                <w:sz w:val="22"/>
                <w:szCs w:val="22"/>
              </w:rPr>
              <w:lastRenderedPageBreak/>
              <w:t>управление образования и молодежной политики администра</w:t>
            </w:r>
          </w:p>
          <w:p w:rsidR="004B2438" w:rsidRPr="00317168" w:rsidRDefault="004B2438" w:rsidP="004B77BC">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4B2438">
            <w:pPr>
              <w:jc w:val="center"/>
              <w:rPr>
                <w:sz w:val="22"/>
                <w:szCs w:val="22"/>
              </w:rPr>
            </w:pPr>
          </w:p>
        </w:tc>
        <w:tc>
          <w:tcPr>
            <w:tcW w:w="1560" w:type="dxa"/>
            <w:vMerge/>
          </w:tcPr>
          <w:p w:rsidR="004B2438" w:rsidRPr="00317168" w:rsidRDefault="004B2438" w:rsidP="004B2438">
            <w:pPr>
              <w:jc w:val="center"/>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lastRenderedPageBreak/>
              <w:t>1.1.4.</w:t>
            </w:r>
          </w:p>
        </w:tc>
        <w:tc>
          <w:tcPr>
            <w:tcW w:w="1516" w:type="dxa"/>
            <w:vMerge w:val="restart"/>
          </w:tcPr>
          <w:p w:rsidR="004B2438" w:rsidRPr="00317168" w:rsidRDefault="004B2438" w:rsidP="000A12A6">
            <w:pPr>
              <w:jc w:val="both"/>
              <w:rPr>
                <w:sz w:val="22"/>
                <w:szCs w:val="22"/>
              </w:rPr>
            </w:pPr>
            <w:r w:rsidRPr="00317168">
              <w:rPr>
                <w:sz w:val="22"/>
                <w:szCs w:val="22"/>
              </w:rPr>
              <w:t>Участие в конференциях, слетах, форумах, конкурсах различного уровня (окружного, областного, российского)</w:t>
            </w:r>
          </w:p>
        </w:tc>
        <w:tc>
          <w:tcPr>
            <w:tcW w:w="1560" w:type="dxa"/>
            <w:vMerge w:val="restart"/>
          </w:tcPr>
          <w:p w:rsidR="00277DCE" w:rsidRDefault="004B2438" w:rsidP="000A12A6">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1.1.5.</w:t>
            </w:r>
          </w:p>
        </w:tc>
        <w:tc>
          <w:tcPr>
            <w:tcW w:w="1516" w:type="dxa"/>
            <w:vMerge w:val="restart"/>
          </w:tcPr>
          <w:p w:rsidR="000A12A6" w:rsidRDefault="004B2438" w:rsidP="000A12A6">
            <w:pPr>
              <w:jc w:val="both"/>
              <w:rPr>
                <w:sz w:val="22"/>
                <w:szCs w:val="22"/>
              </w:rPr>
            </w:pPr>
            <w:r w:rsidRPr="00317168">
              <w:rPr>
                <w:sz w:val="22"/>
                <w:szCs w:val="22"/>
              </w:rPr>
              <w:t>Реализация семейного эколого-просветительского проекта «Экоберего</w:t>
            </w:r>
          </w:p>
          <w:p w:rsidR="004B2438" w:rsidRPr="00317168" w:rsidRDefault="004B2438" w:rsidP="000A12A6">
            <w:pPr>
              <w:jc w:val="both"/>
              <w:rPr>
                <w:sz w:val="22"/>
                <w:szCs w:val="22"/>
              </w:rPr>
            </w:pPr>
            <w:r w:rsidRPr="00317168">
              <w:rPr>
                <w:sz w:val="22"/>
                <w:szCs w:val="22"/>
              </w:rPr>
              <w:t>ша»</w:t>
            </w:r>
          </w:p>
        </w:tc>
        <w:tc>
          <w:tcPr>
            <w:tcW w:w="1560" w:type="dxa"/>
            <w:vMerge w:val="restart"/>
          </w:tcPr>
          <w:p w:rsidR="00277DCE" w:rsidRDefault="004B2438" w:rsidP="000A12A6">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278"/>
          <w:jc w:val="right"/>
        </w:trPr>
        <w:tc>
          <w:tcPr>
            <w:tcW w:w="851" w:type="dxa"/>
            <w:vMerge w:val="restart"/>
          </w:tcPr>
          <w:p w:rsidR="004B2438" w:rsidRPr="00317168" w:rsidRDefault="004B2438" w:rsidP="004B2438">
            <w:pPr>
              <w:jc w:val="center"/>
              <w:rPr>
                <w:sz w:val="22"/>
                <w:szCs w:val="22"/>
              </w:rPr>
            </w:pPr>
            <w:r w:rsidRPr="00317168">
              <w:rPr>
                <w:sz w:val="22"/>
                <w:szCs w:val="22"/>
              </w:rPr>
              <w:t>1.1.6.</w:t>
            </w:r>
          </w:p>
        </w:tc>
        <w:tc>
          <w:tcPr>
            <w:tcW w:w="1516" w:type="dxa"/>
            <w:vMerge w:val="restart"/>
          </w:tcPr>
          <w:p w:rsidR="004B2438" w:rsidRPr="00317168" w:rsidRDefault="004B2438" w:rsidP="000A12A6">
            <w:pPr>
              <w:jc w:val="both"/>
              <w:rPr>
                <w:sz w:val="22"/>
                <w:szCs w:val="22"/>
              </w:rPr>
            </w:pPr>
            <w:r w:rsidRPr="00317168">
              <w:rPr>
                <w:sz w:val="22"/>
                <w:szCs w:val="22"/>
              </w:rPr>
              <w:t>Проведение районного смотра-конкурса среди садово-огороднических, дачных объединений граждан района</w:t>
            </w:r>
          </w:p>
        </w:tc>
        <w:tc>
          <w:tcPr>
            <w:tcW w:w="1560" w:type="dxa"/>
            <w:vMerge w:val="restart"/>
          </w:tcPr>
          <w:p w:rsidR="00277DCE" w:rsidRDefault="004B2438" w:rsidP="000A12A6">
            <w:pPr>
              <w:jc w:val="both"/>
              <w:rPr>
                <w:sz w:val="22"/>
                <w:szCs w:val="22"/>
              </w:rPr>
            </w:pPr>
            <w:r w:rsidRPr="00317168">
              <w:rPr>
                <w:sz w:val="22"/>
                <w:szCs w:val="22"/>
              </w:rPr>
              <w:t>управление экологии и природополь</w:t>
            </w:r>
          </w:p>
          <w:p w:rsidR="00277DCE" w:rsidRDefault="004B2438" w:rsidP="000A12A6">
            <w:pPr>
              <w:jc w:val="both"/>
              <w:rPr>
                <w:sz w:val="22"/>
                <w:szCs w:val="22"/>
              </w:rPr>
            </w:pPr>
            <w:r w:rsidRPr="00317168">
              <w:rPr>
                <w:sz w:val="22"/>
                <w:szCs w:val="22"/>
              </w:rPr>
              <w:t>зования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1.1.7.</w:t>
            </w:r>
          </w:p>
        </w:tc>
        <w:tc>
          <w:tcPr>
            <w:tcW w:w="1516" w:type="dxa"/>
            <w:vMerge w:val="restart"/>
          </w:tcPr>
          <w:p w:rsidR="004B2438" w:rsidRPr="00317168" w:rsidRDefault="004B2438" w:rsidP="000A12A6">
            <w:pPr>
              <w:jc w:val="both"/>
              <w:rPr>
                <w:sz w:val="22"/>
                <w:szCs w:val="22"/>
              </w:rPr>
            </w:pPr>
            <w:r w:rsidRPr="00317168">
              <w:rPr>
                <w:sz w:val="22"/>
                <w:szCs w:val="22"/>
              </w:rPr>
              <w:t>Проведение природоохранных акций</w:t>
            </w:r>
          </w:p>
        </w:tc>
        <w:tc>
          <w:tcPr>
            <w:tcW w:w="1560" w:type="dxa"/>
            <w:vMerge w:val="restart"/>
          </w:tcPr>
          <w:p w:rsidR="00277DCE" w:rsidRDefault="004B2438" w:rsidP="000A12A6">
            <w:pPr>
              <w:jc w:val="both"/>
              <w:rPr>
                <w:sz w:val="22"/>
                <w:szCs w:val="22"/>
              </w:rPr>
            </w:pPr>
            <w:r w:rsidRPr="00317168">
              <w:rPr>
                <w:sz w:val="22"/>
                <w:szCs w:val="22"/>
              </w:rPr>
              <w:t>управление экологии и природопользования администра</w:t>
            </w:r>
          </w:p>
          <w:p w:rsidR="00277DCE" w:rsidRDefault="004B2438" w:rsidP="000A12A6">
            <w:pPr>
              <w:jc w:val="both"/>
              <w:rPr>
                <w:sz w:val="22"/>
                <w:szCs w:val="22"/>
              </w:rPr>
            </w:pPr>
            <w:r w:rsidRPr="00317168">
              <w:rPr>
                <w:sz w:val="22"/>
                <w:szCs w:val="22"/>
              </w:rPr>
              <w:t xml:space="preserve">ции района, </w:t>
            </w:r>
            <w:r w:rsidRPr="00317168">
              <w:rPr>
                <w:sz w:val="22"/>
                <w:szCs w:val="22"/>
              </w:rPr>
              <w:lastRenderedPageBreak/>
              <w:t>управление образования и молодежной политики администра</w:t>
            </w:r>
          </w:p>
          <w:p w:rsidR="00277DCE" w:rsidRDefault="004B2438" w:rsidP="000A12A6">
            <w:pPr>
              <w:jc w:val="both"/>
              <w:rPr>
                <w:sz w:val="22"/>
                <w:szCs w:val="22"/>
              </w:rPr>
            </w:pPr>
            <w:r w:rsidRPr="00317168">
              <w:rPr>
                <w:sz w:val="22"/>
                <w:szCs w:val="22"/>
              </w:rPr>
              <w:t>ции района, управление культуры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lastRenderedPageBreak/>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lastRenderedPageBreak/>
              <w:t>1.1.8.</w:t>
            </w:r>
          </w:p>
        </w:tc>
        <w:tc>
          <w:tcPr>
            <w:tcW w:w="1516" w:type="dxa"/>
            <w:vMerge w:val="restart"/>
          </w:tcPr>
          <w:p w:rsidR="004B2438" w:rsidRPr="00317168" w:rsidRDefault="004B2438" w:rsidP="000A12A6">
            <w:pPr>
              <w:jc w:val="both"/>
              <w:rPr>
                <w:sz w:val="22"/>
                <w:szCs w:val="22"/>
              </w:rPr>
            </w:pPr>
            <w:r w:rsidRPr="00317168">
              <w:rPr>
                <w:sz w:val="22"/>
                <w:szCs w:val="22"/>
              </w:rPr>
              <w:t>Проведение экологических выставок</w:t>
            </w:r>
          </w:p>
        </w:tc>
        <w:tc>
          <w:tcPr>
            <w:tcW w:w="1560" w:type="dxa"/>
            <w:vMerge w:val="restart"/>
          </w:tcPr>
          <w:p w:rsidR="00277DCE" w:rsidRDefault="004B2438" w:rsidP="000A12A6">
            <w:pPr>
              <w:jc w:val="both"/>
              <w:rPr>
                <w:sz w:val="22"/>
                <w:szCs w:val="22"/>
              </w:rPr>
            </w:pPr>
            <w:r w:rsidRPr="00317168">
              <w:rPr>
                <w:sz w:val="22"/>
                <w:szCs w:val="22"/>
              </w:rPr>
              <w:t>управление культуры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1.1.9.</w:t>
            </w:r>
          </w:p>
        </w:tc>
        <w:tc>
          <w:tcPr>
            <w:tcW w:w="1516" w:type="dxa"/>
            <w:vMerge w:val="restart"/>
          </w:tcPr>
          <w:p w:rsidR="000A12A6" w:rsidRDefault="004B2438" w:rsidP="000A12A6">
            <w:pPr>
              <w:jc w:val="both"/>
              <w:rPr>
                <w:sz w:val="22"/>
                <w:szCs w:val="22"/>
              </w:rPr>
            </w:pPr>
            <w:r w:rsidRPr="00317168">
              <w:rPr>
                <w:sz w:val="22"/>
                <w:szCs w:val="22"/>
              </w:rPr>
              <w:t>Развитие детско-молодежных обществен</w:t>
            </w:r>
          </w:p>
          <w:p w:rsidR="004B2438" w:rsidRPr="00317168" w:rsidRDefault="004B2438" w:rsidP="000A12A6">
            <w:pPr>
              <w:jc w:val="both"/>
              <w:rPr>
                <w:sz w:val="22"/>
                <w:szCs w:val="22"/>
              </w:rPr>
            </w:pPr>
            <w:r w:rsidRPr="00317168">
              <w:rPr>
                <w:sz w:val="22"/>
                <w:szCs w:val="22"/>
              </w:rPr>
              <w:t>ных объединений и организаций</w:t>
            </w:r>
          </w:p>
        </w:tc>
        <w:tc>
          <w:tcPr>
            <w:tcW w:w="1560" w:type="dxa"/>
            <w:vMerge w:val="restart"/>
          </w:tcPr>
          <w:p w:rsidR="00277DCE" w:rsidRDefault="004B2438" w:rsidP="000A12A6">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8767" w:type="dxa"/>
            <w:gridSpan w:val="10"/>
          </w:tcPr>
          <w:p w:rsidR="004B2438" w:rsidRPr="00317168" w:rsidRDefault="004B2438" w:rsidP="004B2438">
            <w:pPr>
              <w:jc w:val="center"/>
              <w:rPr>
                <w:sz w:val="22"/>
                <w:szCs w:val="22"/>
              </w:rPr>
            </w:pPr>
            <w:r w:rsidRPr="00317168">
              <w:rPr>
                <w:sz w:val="22"/>
                <w:szCs w:val="22"/>
              </w:rPr>
              <w:t>за счет финансирования основной деятельности исполнителя</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1.1.10.</w:t>
            </w:r>
          </w:p>
        </w:tc>
        <w:tc>
          <w:tcPr>
            <w:tcW w:w="1516" w:type="dxa"/>
            <w:vMerge w:val="restart"/>
          </w:tcPr>
          <w:p w:rsidR="000A12A6" w:rsidRDefault="004B2438" w:rsidP="000A12A6">
            <w:pPr>
              <w:jc w:val="both"/>
              <w:rPr>
                <w:sz w:val="22"/>
                <w:szCs w:val="22"/>
              </w:rPr>
            </w:pPr>
            <w:r w:rsidRPr="00317168">
              <w:rPr>
                <w:sz w:val="22"/>
                <w:szCs w:val="22"/>
              </w:rPr>
              <w:t>Оснащение эколого-биологичес</w:t>
            </w:r>
          </w:p>
          <w:p w:rsidR="004B2438" w:rsidRPr="00317168" w:rsidRDefault="004B2438" w:rsidP="000A12A6">
            <w:pPr>
              <w:jc w:val="both"/>
              <w:rPr>
                <w:sz w:val="22"/>
                <w:szCs w:val="22"/>
              </w:rPr>
            </w:pPr>
            <w:r w:rsidRPr="00317168">
              <w:rPr>
                <w:sz w:val="22"/>
                <w:szCs w:val="22"/>
              </w:rPr>
              <w:t>ких лабораторий</w:t>
            </w:r>
          </w:p>
        </w:tc>
        <w:tc>
          <w:tcPr>
            <w:tcW w:w="1560" w:type="dxa"/>
            <w:vMerge w:val="restart"/>
          </w:tcPr>
          <w:p w:rsidR="00277DCE" w:rsidRDefault="004B2438" w:rsidP="000A12A6">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520,0</w:t>
            </w:r>
          </w:p>
        </w:tc>
        <w:tc>
          <w:tcPr>
            <w:tcW w:w="925"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1134" w:type="dxa"/>
          </w:tcPr>
          <w:p w:rsidR="004B2438" w:rsidRPr="00317168" w:rsidRDefault="004B2438" w:rsidP="004B2438">
            <w:pPr>
              <w:jc w:val="center"/>
              <w:rPr>
                <w:sz w:val="22"/>
                <w:szCs w:val="22"/>
              </w:rPr>
            </w:pPr>
            <w:r w:rsidRPr="00317168">
              <w:rPr>
                <w:sz w:val="22"/>
                <w:szCs w:val="22"/>
              </w:rPr>
              <w:t>40,0</w:t>
            </w:r>
          </w:p>
        </w:tc>
        <w:tc>
          <w:tcPr>
            <w:tcW w:w="851"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851"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709" w:type="dxa"/>
          </w:tcPr>
          <w:p w:rsidR="004B2438" w:rsidRPr="00317168" w:rsidRDefault="004B2438" w:rsidP="004B2438">
            <w:pPr>
              <w:jc w:val="center"/>
              <w:rPr>
                <w:sz w:val="22"/>
                <w:szCs w:val="22"/>
              </w:rPr>
            </w:pPr>
            <w:r w:rsidRPr="00317168">
              <w:rPr>
                <w:sz w:val="22"/>
                <w:szCs w:val="22"/>
              </w:rPr>
              <w:t>40,0</w:t>
            </w:r>
          </w:p>
        </w:tc>
        <w:tc>
          <w:tcPr>
            <w:tcW w:w="687" w:type="dxa"/>
          </w:tcPr>
          <w:p w:rsidR="004B2438" w:rsidRPr="00317168" w:rsidRDefault="004B2438" w:rsidP="004B2438">
            <w:pPr>
              <w:jc w:val="center"/>
              <w:rPr>
                <w:sz w:val="22"/>
                <w:szCs w:val="22"/>
              </w:rPr>
            </w:pPr>
            <w:r w:rsidRPr="00317168">
              <w:rPr>
                <w:sz w:val="22"/>
                <w:szCs w:val="22"/>
              </w:rPr>
              <w:t>200,0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520,0</w:t>
            </w:r>
          </w:p>
        </w:tc>
        <w:tc>
          <w:tcPr>
            <w:tcW w:w="925"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1134" w:type="dxa"/>
          </w:tcPr>
          <w:p w:rsidR="004B2438" w:rsidRPr="00317168" w:rsidRDefault="004B2438" w:rsidP="004B2438">
            <w:pPr>
              <w:jc w:val="center"/>
              <w:rPr>
                <w:sz w:val="22"/>
                <w:szCs w:val="22"/>
              </w:rPr>
            </w:pPr>
            <w:r w:rsidRPr="00317168">
              <w:rPr>
                <w:sz w:val="22"/>
                <w:szCs w:val="22"/>
              </w:rPr>
              <w:t>40,0</w:t>
            </w:r>
          </w:p>
        </w:tc>
        <w:tc>
          <w:tcPr>
            <w:tcW w:w="851"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851" w:type="dxa"/>
          </w:tcPr>
          <w:p w:rsidR="004B2438" w:rsidRPr="00317168" w:rsidRDefault="004B2438" w:rsidP="004B2438">
            <w:pPr>
              <w:jc w:val="center"/>
              <w:rPr>
                <w:sz w:val="22"/>
                <w:szCs w:val="22"/>
              </w:rPr>
            </w:pPr>
            <w:r w:rsidRPr="00317168">
              <w:rPr>
                <w:sz w:val="22"/>
                <w:szCs w:val="22"/>
              </w:rPr>
              <w:t>40,0</w:t>
            </w:r>
          </w:p>
        </w:tc>
        <w:tc>
          <w:tcPr>
            <w:tcW w:w="850" w:type="dxa"/>
          </w:tcPr>
          <w:p w:rsidR="004B2438" w:rsidRPr="00317168" w:rsidRDefault="004B2438" w:rsidP="004B2438">
            <w:pPr>
              <w:jc w:val="center"/>
              <w:rPr>
                <w:sz w:val="22"/>
                <w:szCs w:val="22"/>
              </w:rPr>
            </w:pPr>
            <w:r w:rsidRPr="00317168">
              <w:rPr>
                <w:sz w:val="22"/>
                <w:szCs w:val="22"/>
              </w:rPr>
              <w:t>40,0</w:t>
            </w:r>
          </w:p>
        </w:tc>
        <w:tc>
          <w:tcPr>
            <w:tcW w:w="709" w:type="dxa"/>
          </w:tcPr>
          <w:p w:rsidR="004B2438" w:rsidRPr="00317168" w:rsidRDefault="004B2438" w:rsidP="004B2438">
            <w:pPr>
              <w:jc w:val="center"/>
              <w:rPr>
                <w:sz w:val="22"/>
                <w:szCs w:val="22"/>
              </w:rPr>
            </w:pPr>
            <w:r w:rsidRPr="00317168">
              <w:rPr>
                <w:sz w:val="22"/>
                <w:szCs w:val="22"/>
              </w:rPr>
              <w:t>40,0</w:t>
            </w:r>
          </w:p>
        </w:tc>
        <w:tc>
          <w:tcPr>
            <w:tcW w:w="687" w:type="dxa"/>
          </w:tcPr>
          <w:p w:rsidR="004B2438" w:rsidRPr="00317168" w:rsidRDefault="004B2438" w:rsidP="004B2438">
            <w:pPr>
              <w:jc w:val="center"/>
              <w:rPr>
                <w:sz w:val="22"/>
                <w:szCs w:val="22"/>
              </w:rPr>
            </w:pPr>
            <w:r w:rsidRPr="00317168">
              <w:rPr>
                <w:sz w:val="22"/>
                <w:szCs w:val="22"/>
              </w:rPr>
              <w:t>200,0</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1.1.11.</w:t>
            </w:r>
          </w:p>
        </w:tc>
        <w:tc>
          <w:tcPr>
            <w:tcW w:w="1516" w:type="dxa"/>
            <w:vMerge w:val="restart"/>
          </w:tcPr>
          <w:p w:rsidR="000A12A6" w:rsidRDefault="004B2438" w:rsidP="000A12A6">
            <w:pPr>
              <w:jc w:val="both"/>
              <w:rPr>
                <w:sz w:val="22"/>
                <w:szCs w:val="22"/>
              </w:rPr>
            </w:pPr>
            <w:r w:rsidRPr="00317168">
              <w:rPr>
                <w:sz w:val="22"/>
                <w:szCs w:val="22"/>
              </w:rPr>
              <w:t>Реализация программы деятельности районной обществен</w:t>
            </w:r>
          </w:p>
          <w:p w:rsidR="000A12A6" w:rsidRDefault="004B2438" w:rsidP="000A12A6">
            <w:pPr>
              <w:jc w:val="both"/>
              <w:rPr>
                <w:sz w:val="22"/>
                <w:szCs w:val="22"/>
              </w:rPr>
            </w:pPr>
            <w:r w:rsidRPr="00317168">
              <w:rPr>
                <w:sz w:val="22"/>
                <w:szCs w:val="22"/>
              </w:rPr>
              <w:t>ной экологичес</w:t>
            </w:r>
          </w:p>
          <w:p w:rsidR="004B2438" w:rsidRPr="00317168" w:rsidRDefault="004B2438" w:rsidP="000A12A6">
            <w:pPr>
              <w:jc w:val="both"/>
              <w:rPr>
                <w:sz w:val="22"/>
                <w:szCs w:val="22"/>
              </w:rPr>
            </w:pPr>
            <w:r w:rsidRPr="00317168">
              <w:rPr>
                <w:sz w:val="22"/>
                <w:szCs w:val="22"/>
              </w:rPr>
              <w:t xml:space="preserve">кой организации </w:t>
            </w:r>
            <w:r w:rsidRPr="00317168">
              <w:rPr>
                <w:sz w:val="22"/>
                <w:szCs w:val="22"/>
              </w:rPr>
              <w:lastRenderedPageBreak/>
              <w:t>«Родник»</w:t>
            </w:r>
          </w:p>
        </w:tc>
        <w:tc>
          <w:tcPr>
            <w:tcW w:w="1560" w:type="dxa"/>
            <w:vMerge w:val="restart"/>
          </w:tcPr>
          <w:p w:rsidR="00277DCE" w:rsidRDefault="004B2438" w:rsidP="000A12A6">
            <w:pPr>
              <w:jc w:val="both"/>
              <w:rPr>
                <w:sz w:val="22"/>
                <w:szCs w:val="22"/>
              </w:rPr>
            </w:pPr>
            <w:r w:rsidRPr="00317168">
              <w:rPr>
                <w:sz w:val="22"/>
                <w:szCs w:val="22"/>
              </w:rPr>
              <w:lastRenderedPageBreak/>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130,0</w:t>
            </w:r>
          </w:p>
        </w:tc>
        <w:tc>
          <w:tcPr>
            <w:tcW w:w="925"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1134" w:type="dxa"/>
          </w:tcPr>
          <w:p w:rsidR="004B2438" w:rsidRPr="00317168" w:rsidRDefault="004B2438" w:rsidP="004B2438">
            <w:pPr>
              <w:jc w:val="center"/>
              <w:rPr>
                <w:sz w:val="22"/>
                <w:szCs w:val="22"/>
              </w:rPr>
            </w:pPr>
            <w:r w:rsidRPr="00317168">
              <w:rPr>
                <w:sz w:val="22"/>
                <w:szCs w:val="22"/>
              </w:rPr>
              <w:t>10,0</w:t>
            </w:r>
          </w:p>
        </w:tc>
        <w:tc>
          <w:tcPr>
            <w:tcW w:w="851"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851"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709" w:type="dxa"/>
          </w:tcPr>
          <w:p w:rsidR="004B2438" w:rsidRPr="00317168" w:rsidRDefault="004B2438" w:rsidP="004B2438">
            <w:pPr>
              <w:jc w:val="center"/>
              <w:rPr>
                <w:sz w:val="22"/>
                <w:szCs w:val="22"/>
              </w:rPr>
            </w:pPr>
            <w:r w:rsidRPr="00317168">
              <w:rPr>
                <w:sz w:val="22"/>
                <w:szCs w:val="22"/>
              </w:rPr>
              <w:t>10,0</w:t>
            </w:r>
          </w:p>
        </w:tc>
        <w:tc>
          <w:tcPr>
            <w:tcW w:w="687" w:type="dxa"/>
          </w:tcPr>
          <w:p w:rsidR="004B2438" w:rsidRPr="00317168" w:rsidRDefault="004B2438" w:rsidP="004B2438">
            <w:pPr>
              <w:jc w:val="center"/>
              <w:rPr>
                <w:sz w:val="22"/>
                <w:szCs w:val="22"/>
              </w:rPr>
            </w:pPr>
            <w:r w:rsidRPr="00317168">
              <w:rPr>
                <w:sz w:val="22"/>
                <w:szCs w:val="22"/>
              </w:rPr>
              <w:t>50,0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130,0</w:t>
            </w:r>
          </w:p>
        </w:tc>
        <w:tc>
          <w:tcPr>
            <w:tcW w:w="925"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1134" w:type="dxa"/>
          </w:tcPr>
          <w:p w:rsidR="004B2438" w:rsidRPr="00317168" w:rsidRDefault="004B2438" w:rsidP="004B2438">
            <w:pPr>
              <w:jc w:val="center"/>
              <w:rPr>
                <w:sz w:val="22"/>
                <w:szCs w:val="22"/>
              </w:rPr>
            </w:pPr>
            <w:r w:rsidRPr="00317168">
              <w:rPr>
                <w:sz w:val="22"/>
                <w:szCs w:val="22"/>
              </w:rPr>
              <w:t>10,0</w:t>
            </w:r>
          </w:p>
        </w:tc>
        <w:tc>
          <w:tcPr>
            <w:tcW w:w="851"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851" w:type="dxa"/>
          </w:tcPr>
          <w:p w:rsidR="004B2438" w:rsidRPr="00317168" w:rsidRDefault="004B2438" w:rsidP="004B2438">
            <w:pPr>
              <w:jc w:val="center"/>
              <w:rPr>
                <w:sz w:val="22"/>
                <w:szCs w:val="22"/>
              </w:rPr>
            </w:pPr>
            <w:r w:rsidRPr="00317168">
              <w:rPr>
                <w:sz w:val="22"/>
                <w:szCs w:val="22"/>
              </w:rPr>
              <w:t>10,0</w:t>
            </w:r>
          </w:p>
        </w:tc>
        <w:tc>
          <w:tcPr>
            <w:tcW w:w="850" w:type="dxa"/>
          </w:tcPr>
          <w:p w:rsidR="004B2438" w:rsidRPr="00317168" w:rsidRDefault="004B2438" w:rsidP="004B2438">
            <w:pPr>
              <w:jc w:val="center"/>
              <w:rPr>
                <w:sz w:val="22"/>
                <w:szCs w:val="22"/>
              </w:rPr>
            </w:pPr>
            <w:r w:rsidRPr="00317168">
              <w:rPr>
                <w:sz w:val="22"/>
                <w:szCs w:val="22"/>
              </w:rPr>
              <w:t>10,0</w:t>
            </w:r>
          </w:p>
        </w:tc>
        <w:tc>
          <w:tcPr>
            <w:tcW w:w="709" w:type="dxa"/>
          </w:tcPr>
          <w:p w:rsidR="004B2438" w:rsidRPr="00317168" w:rsidRDefault="004B2438" w:rsidP="004B2438">
            <w:pPr>
              <w:jc w:val="center"/>
              <w:rPr>
                <w:sz w:val="22"/>
                <w:szCs w:val="22"/>
              </w:rPr>
            </w:pPr>
            <w:r w:rsidRPr="00317168">
              <w:rPr>
                <w:sz w:val="22"/>
                <w:szCs w:val="22"/>
              </w:rPr>
              <w:t>10,0</w:t>
            </w:r>
          </w:p>
        </w:tc>
        <w:tc>
          <w:tcPr>
            <w:tcW w:w="687" w:type="dxa"/>
          </w:tcPr>
          <w:p w:rsidR="004B2438" w:rsidRPr="00317168" w:rsidRDefault="004B2438" w:rsidP="004B2438">
            <w:pPr>
              <w:jc w:val="center"/>
              <w:rPr>
                <w:sz w:val="22"/>
                <w:szCs w:val="22"/>
              </w:rPr>
            </w:pPr>
            <w:r w:rsidRPr="00317168">
              <w:rPr>
                <w:sz w:val="22"/>
                <w:szCs w:val="22"/>
              </w:rPr>
              <w:t>50,0</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lastRenderedPageBreak/>
              <w:t>1.1.12.</w:t>
            </w:r>
          </w:p>
          <w:p w:rsidR="004B2438" w:rsidRPr="00317168" w:rsidRDefault="004B2438" w:rsidP="004B2438">
            <w:pPr>
              <w:jc w:val="center"/>
              <w:rPr>
                <w:sz w:val="22"/>
                <w:szCs w:val="22"/>
              </w:rPr>
            </w:pPr>
          </w:p>
        </w:tc>
        <w:tc>
          <w:tcPr>
            <w:tcW w:w="1516" w:type="dxa"/>
            <w:vMerge w:val="restart"/>
          </w:tcPr>
          <w:p w:rsidR="000A12A6" w:rsidRDefault="004B2438" w:rsidP="000A12A6">
            <w:pPr>
              <w:jc w:val="both"/>
              <w:rPr>
                <w:sz w:val="22"/>
                <w:szCs w:val="22"/>
              </w:rPr>
            </w:pPr>
            <w:r w:rsidRPr="00317168">
              <w:rPr>
                <w:sz w:val="22"/>
                <w:szCs w:val="22"/>
              </w:rPr>
              <w:t>Подготовка и проведение международ</w:t>
            </w:r>
          </w:p>
          <w:p w:rsidR="000A12A6" w:rsidRDefault="004B2438" w:rsidP="000A12A6">
            <w:pPr>
              <w:jc w:val="both"/>
              <w:rPr>
                <w:sz w:val="22"/>
                <w:szCs w:val="22"/>
              </w:rPr>
            </w:pPr>
            <w:r w:rsidRPr="00317168">
              <w:rPr>
                <w:sz w:val="22"/>
                <w:szCs w:val="22"/>
              </w:rPr>
              <w:t>ной экологичес</w:t>
            </w:r>
          </w:p>
          <w:p w:rsidR="004B2438" w:rsidRPr="00317168" w:rsidRDefault="004B2438" w:rsidP="000A12A6">
            <w:pPr>
              <w:jc w:val="both"/>
              <w:rPr>
                <w:sz w:val="22"/>
                <w:szCs w:val="22"/>
              </w:rPr>
            </w:pPr>
            <w:r w:rsidRPr="00317168">
              <w:rPr>
                <w:sz w:val="22"/>
                <w:szCs w:val="22"/>
              </w:rPr>
              <w:t>кой акции «Спасти и сохранить»</w:t>
            </w:r>
          </w:p>
          <w:p w:rsidR="004B2438" w:rsidRPr="00317168" w:rsidRDefault="004B2438" w:rsidP="000A12A6">
            <w:pPr>
              <w:jc w:val="both"/>
              <w:rPr>
                <w:sz w:val="22"/>
                <w:szCs w:val="22"/>
              </w:rPr>
            </w:pPr>
          </w:p>
        </w:tc>
        <w:tc>
          <w:tcPr>
            <w:tcW w:w="1560" w:type="dxa"/>
            <w:vMerge w:val="restart"/>
          </w:tcPr>
          <w:p w:rsidR="000A12A6" w:rsidRDefault="004B2438" w:rsidP="000A12A6">
            <w:pPr>
              <w:jc w:val="both"/>
              <w:rPr>
                <w:sz w:val="22"/>
                <w:szCs w:val="22"/>
              </w:rPr>
            </w:pPr>
            <w:r w:rsidRPr="00317168">
              <w:rPr>
                <w:sz w:val="22"/>
                <w:szCs w:val="22"/>
              </w:rPr>
              <w:t>управление образования и молодежной политики администра</w:t>
            </w:r>
          </w:p>
          <w:p w:rsidR="004B2438" w:rsidRPr="00317168" w:rsidRDefault="004B2438" w:rsidP="000A12A6">
            <w:pPr>
              <w:jc w:val="both"/>
              <w:rPr>
                <w:sz w:val="22"/>
                <w:szCs w:val="22"/>
              </w:rPr>
            </w:pPr>
            <w:r w:rsidRPr="00317168">
              <w:rPr>
                <w:sz w:val="22"/>
                <w:szCs w:val="22"/>
              </w:rPr>
              <w:t>ции</w:t>
            </w:r>
          </w:p>
          <w:p w:rsidR="004B2438" w:rsidRPr="00317168" w:rsidRDefault="004B2438" w:rsidP="000A12A6">
            <w:pPr>
              <w:jc w:val="both"/>
              <w:rPr>
                <w:sz w:val="22"/>
                <w:szCs w:val="22"/>
              </w:rPr>
            </w:pPr>
            <w:r w:rsidRPr="00317168">
              <w:rPr>
                <w:sz w:val="22"/>
                <w:szCs w:val="22"/>
              </w:rPr>
              <w:t>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325,0</w:t>
            </w:r>
          </w:p>
        </w:tc>
        <w:tc>
          <w:tcPr>
            <w:tcW w:w="925"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1134" w:type="dxa"/>
          </w:tcPr>
          <w:p w:rsidR="004B2438" w:rsidRPr="00317168" w:rsidRDefault="004B2438" w:rsidP="004B2438">
            <w:pPr>
              <w:jc w:val="center"/>
              <w:rPr>
                <w:sz w:val="22"/>
                <w:szCs w:val="22"/>
              </w:rPr>
            </w:pPr>
            <w:r w:rsidRPr="00317168">
              <w:rPr>
                <w:sz w:val="22"/>
                <w:szCs w:val="22"/>
              </w:rPr>
              <w:t>25,0</w:t>
            </w:r>
          </w:p>
        </w:tc>
        <w:tc>
          <w:tcPr>
            <w:tcW w:w="851"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851"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709" w:type="dxa"/>
          </w:tcPr>
          <w:p w:rsidR="004B2438" w:rsidRPr="00317168" w:rsidRDefault="004B2438" w:rsidP="004B2438">
            <w:pPr>
              <w:jc w:val="center"/>
              <w:rPr>
                <w:sz w:val="22"/>
                <w:szCs w:val="22"/>
              </w:rPr>
            </w:pPr>
            <w:r w:rsidRPr="00317168">
              <w:rPr>
                <w:sz w:val="22"/>
                <w:szCs w:val="22"/>
              </w:rPr>
              <w:t>25,0</w:t>
            </w:r>
          </w:p>
        </w:tc>
        <w:tc>
          <w:tcPr>
            <w:tcW w:w="687" w:type="dxa"/>
          </w:tcPr>
          <w:p w:rsidR="004B2438" w:rsidRPr="00317168" w:rsidRDefault="004B2438" w:rsidP="004B2438">
            <w:pPr>
              <w:jc w:val="center"/>
              <w:rPr>
                <w:sz w:val="22"/>
                <w:szCs w:val="22"/>
              </w:rPr>
            </w:pPr>
            <w:r w:rsidRPr="00317168">
              <w:rPr>
                <w:sz w:val="22"/>
                <w:szCs w:val="22"/>
              </w:rPr>
              <w:t>125,0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325,0</w:t>
            </w:r>
          </w:p>
        </w:tc>
        <w:tc>
          <w:tcPr>
            <w:tcW w:w="925"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1134" w:type="dxa"/>
          </w:tcPr>
          <w:p w:rsidR="004B2438" w:rsidRPr="00317168" w:rsidRDefault="004B2438" w:rsidP="004B2438">
            <w:pPr>
              <w:jc w:val="center"/>
              <w:rPr>
                <w:sz w:val="22"/>
                <w:szCs w:val="22"/>
              </w:rPr>
            </w:pPr>
            <w:r w:rsidRPr="00317168">
              <w:rPr>
                <w:sz w:val="22"/>
                <w:szCs w:val="22"/>
              </w:rPr>
              <w:t>25,0</w:t>
            </w:r>
          </w:p>
        </w:tc>
        <w:tc>
          <w:tcPr>
            <w:tcW w:w="851"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851" w:type="dxa"/>
          </w:tcPr>
          <w:p w:rsidR="004B2438" w:rsidRPr="00317168" w:rsidRDefault="004B2438" w:rsidP="004B2438">
            <w:pPr>
              <w:jc w:val="center"/>
              <w:rPr>
                <w:sz w:val="22"/>
                <w:szCs w:val="22"/>
              </w:rPr>
            </w:pPr>
            <w:r w:rsidRPr="00317168">
              <w:rPr>
                <w:sz w:val="22"/>
                <w:szCs w:val="22"/>
              </w:rPr>
              <w:t>25,0</w:t>
            </w:r>
          </w:p>
        </w:tc>
        <w:tc>
          <w:tcPr>
            <w:tcW w:w="850" w:type="dxa"/>
          </w:tcPr>
          <w:p w:rsidR="004B2438" w:rsidRPr="00317168" w:rsidRDefault="004B2438" w:rsidP="004B2438">
            <w:pPr>
              <w:jc w:val="center"/>
              <w:rPr>
                <w:sz w:val="22"/>
                <w:szCs w:val="22"/>
              </w:rPr>
            </w:pPr>
            <w:r w:rsidRPr="00317168">
              <w:rPr>
                <w:sz w:val="22"/>
                <w:szCs w:val="22"/>
              </w:rPr>
              <w:t>25,0</w:t>
            </w:r>
          </w:p>
        </w:tc>
        <w:tc>
          <w:tcPr>
            <w:tcW w:w="709" w:type="dxa"/>
          </w:tcPr>
          <w:p w:rsidR="004B2438" w:rsidRPr="00317168" w:rsidRDefault="004B2438" w:rsidP="004B2438">
            <w:pPr>
              <w:jc w:val="center"/>
              <w:rPr>
                <w:sz w:val="22"/>
                <w:szCs w:val="22"/>
              </w:rPr>
            </w:pPr>
            <w:r w:rsidRPr="00317168">
              <w:rPr>
                <w:sz w:val="22"/>
                <w:szCs w:val="22"/>
              </w:rPr>
              <w:t>25,0</w:t>
            </w:r>
          </w:p>
        </w:tc>
        <w:tc>
          <w:tcPr>
            <w:tcW w:w="687" w:type="dxa"/>
          </w:tcPr>
          <w:p w:rsidR="004B2438" w:rsidRPr="00317168" w:rsidRDefault="004B2438" w:rsidP="004B2438">
            <w:pPr>
              <w:jc w:val="center"/>
              <w:rPr>
                <w:sz w:val="22"/>
                <w:szCs w:val="22"/>
              </w:rPr>
            </w:pPr>
            <w:r w:rsidRPr="00317168">
              <w:rPr>
                <w:sz w:val="22"/>
                <w:szCs w:val="22"/>
              </w:rPr>
              <w:t>125,0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val="restart"/>
          </w:tcPr>
          <w:p w:rsidR="00277DCE" w:rsidRDefault="004B2438" w:rsidP="000A12A6">
            <w:pPr>
              <w:jc w:val="both"/>
              <w:rPr>
                <w:sz w:val="22"/>
                <w:szCs w:val="22"/>
              </w:rPr>
            </w:pPr>
            <w:r w:rsidRPr="00317168">
              <w:rPr>
                <w:sz w:val="22"/>
                <w:szCs w:val="22"/>
              </w:rPr>
              <w:t>управление культуры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293,8</w:t>
            </w:r>
          </w:p>
        </w:tc>
        <w:tc>
          <w:tcPr>
            <w:tcW w:w="925"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1134" w:type="dxa"/>
          </w:tcPr>
          <w:p w:rsidR="004B2438" w:rsidRPr="00317168" w:rsidRDefault="004B2438" w:rsidP="004B2438">
            <w:pPr>
              <w:jc w:val="center"/>
              <w:rPr>
                <w:sz w:val="22"/>
                <w:szCs w:val="22"/>
              </w:rPr>
            </w:pPr>
            <w:r w:rsidRPr="00317168">
              <w:rPr>
                <w:sz w:val="22"/>
                <w:szCs w:val="22"/>
              </w:rPr>
              <w:t>22,6</w:t>
            </w:r>
          </w:p>
        </w:tc>
        <w:tc>
          <w:tcPr>
            <w:tcW w:w="851"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851"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709" w:type="dxa"/>
          </w:tcPr>
          <w:p w:rsidR="004B2438" w:rsidRPr="00317168" w:rsidRDefault="004B2438" w:rsidP="004B2438">
            <w:pPr>
              <w:jc w:val="center"/>
              <w:rPr>
                <w:sz w:val="22"/>
                <w:szCs w:val="22"/>
              </w:rPr>
            </w:pPr>
            <w:r w:rsidRPr="00317168">
              <w:rPr>
                <w:sz w:val="22"/>
                <w:szCs w:val="22"/>
              </w:rPr>
              <w:t>22,6</w:t>
            </w:r>
          </w:p>
        </w:tc>
        <w:tc>
          <w:tcPr>
            <w:tcW w:w="687" w:type="dxa"/>
          </w:tcPr>
          <w:p w:rsidR="004B2438" w:rsidRPr="00317168" w:rsidRDefault="004B2438" w:rsidP="004B2438">
            <w:pPr>
              <w:jc w:val="center"/>
              <w:rPr>
                <w:sz w:val="22"/>
                <w:szCs w:val="22"/>
              </w:rPr>
            </w:pPr>
            <w:r w:rsidRPr="00317168">
              <w:rPr>
                <w:sz w:val="22"/>
                <w:szCs w:val="22"/>
              </w:rPr>
              <w:t>113,0</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293,8</w:t>
            </w:r>
          </w:p>
        </w:tc>
        <w:tc>
          <w:tcPr>
            <w:tcW w:w="925"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1134" w:type="dxa"/>
          </w:tcPr>
          <w:p w:rsidR="004B2438" w:rsidRPr="00317168" w:rsidRDefault="004B2438" w:rsidP="004B2438">
            <w:pPr>
              <w:jc w:val="center"/>
              <w:rPr>
                <w:sz w:val="22"/>
                <w:szCs w:val="22"/>
              </w:rPr>
            </w:pPr>
            <w:r w:rsidRPr="00317168">
              <w:rPr>
                <w:sz w:val="22"/>
                <w:szCs w:val="22"/>
              </w:rPr>
              <w:t>22,6</w:t>
            </w:r>
          </w:p>
        </w:tc>
        <w:tc>
          <w:tcPr>
            <w:tcW w:w="851"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851" w:type="dxa"/>
          </w:tcPr>
          <w:p w:rsidR="004B2438" w:rsidRPr="00317168" w:rsidRDefault="004B2438" w:rsidP="004B2438">
            <w:pPr>
              <w:jc w:val="center"/>
              <w:rPr>
                <w:sz w:val="22"/>
                <w:szCs w:val="22"/>
              </w:rPr>
            </w:pPr>
            <w:r w:rsidRPr="00317168">
              <w:rPr>
                <w:sz w:val="22"/>
                <w:szCs w:val="22"/>
              </w:rPr>
              <w:t>22,6</w:t>
            </w:r>
          </w:p>
        </w:tc>
        <w:tc>
          <w:tcPr>
            <w:tcW w:w="850" w:type="dxa"/>
          </w:tcPr>
          <w:p w:rsidR="004B2438" w:rsidRPr="00317168" w:rsidRDefault="004B2438" w:rsidP="004B2438">
            <w:pPr>
              <w:jc w:val="center"/>
              <w:rPr>
                <w:sz w:val="22"/>
                <w:szCs w:val="22"/>
              </w:rPr>
            </w:pPr>
            <w:r w:rsidRPr="00317168">
              <w:rPr>
                <w:sz w:val="22"/>
                <w:szCs w:val="22"/>
              </w:rPr>
              <w:t>22,6</w:t>
            </w:r>
          </w:p>
        </w:tc>
        <w:tc>
          <w:tcPr>
            <w:tcW w:w="709" w:type="dxa"/>
          </w:tcPr>
          <w:p w:rsidR="004B2438" w:rsidRPr="00317168" w:rsidRDefault="004B2438" w:rsidP="004B2438">
            <w:pPr>
              <w:jc w:val="center"/>
              <w:rPr>
                <w:sz w:val="22"/>
                <w:szCs w:val="22"/>
              </w:rPr>
            </w:pPr>
            <w:r w:rsidRPr="00317168">
              <w:rPr>
                <w:sz w:val="22"/>
                <w:szCs w:val="22"/>
              </w:rPr>
              <w:t>22,6</w:t>
            </w:r>
          </w:p>
        </w:tc>
        <w:tc>
          <w:tcPr>
            <w:tcW w:w="687" w:type="dxa"/>
          </w:tcPr>
          <w:p w:rsidR="004B2438" w:rsidRPr="00317168" w:rsidRDefault="004B2438" w:rsidP="004B2438">
            <w:pPr>
              <w:jc w:val="center"/>
              <w:rPr>
                <w:sz w:val="22"/>
                <w:szCs w:val="22"/>
              </w:rPr>
            </w:pPr>
            <w:r w:rsidRPr="00317168">
              <w:rPr>
                <w:sz w:val="22"/>
                <w:szCs w:val="22"/>
              </w:rPr>
              <w:t>113,0</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1.1.13</w:t>
            </w:r>
          </w:p>
        </w:tc>
        <w:tc>
          <w:tcPr>
            <w:tcW w:w="1516" w:type="dxa"/>
            <w:vMerge w:val="restart"/>
          </w:tcPr>
          <w:p w:rsidR="004B2438" w:rsidRPr="00317168" w:rsidRDefault="004B2438" w:rsidP="000A12A6">
            <w:pPr>
              <w:jc w:val="both"/>
              <w:rPr>
                <w:sz w:val="22"/>
                <w:szCs w:val="22"/>
              </w:rPr>
            </w:pPr>
            <w:r w:rsidRPr="00317168">
              <w:rPr>
                <w:sz w:val="22"/>
                <w:szCs w:val="22"/>
              </w:rPr>
              <w:t>Изготовление экохроники «В объятиях родной природы»</w:t>
            </w:r>
          </w:p>
        </w:tc>
        <w:tc>
          <w:tcPr>
            <w:tcW w:w="1560" w:type="dxa"/>
            <w:vMerge w:val="restart"/>
          </w:tcPr>
          <w:p w:rsidR="000A12A6" w:rsidRDefault="004B2438" w:rsidP="000A12A6">
            <w:pPr>
              <w:jc w:val="both"/>
              <w:rPr>
                <w:sz w:val="22"/>
                <w:szCs w:val="22"/>
              </w:rPr>
            </w:pPr>
            <w:r w:rsidRPr="00317168">
              <w:rPr>
                <w:sz w:val="22"/>
                <w:szCs w:val="22"/>
              </w:rPr>
              <w:t>управление экологии и природополь</w:t>
            </w:r>
          </w:p>
          <w:p w:rsidR="00277DCE" w:rsidRDefault="004B2438" w:rsidP="000A12A6">
            <w:pPr>
              <w:jc w:val="both"/>
              <w:rPr>
                <w:sz w:val="22"/>
                <w:szCs w:val="22"/>
              </w:rPr>
            </w:pPr>
            <w:r w:rsidRPr="00317168">
              <w:rPr>
                <w:sz w:val="22"/>
                <w:szCs w:val="22"/>
              </w:rPr>
              <w:t>зования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49,5</w:t>
            </w:r>
          </w:p>
        </w:tc>
        <w:tc>
          <w:tcPr>
            <w:tcW w:w="925" w:type="dxa"/>
          </w:tcPr>
          <w:p w:rsidR="004B2438" w:rsidRPr="00317168" w:rsidRDefault="004B2438" w:rsidP="004B2438">
            <w:pPr>
              <w:jc w:val="center"/>
              <w:rPr>
                <w:sz w:val="22"/>
                <w:szCs w:val="22"/>
              </w:rPr>
            </w:pPr>
            <w:r w:rsidRPr="00317168">
              <w:rPr>
                <w:sz w:val="22"/>
                <w:szCs w:val="22"/>
              </w:rPr>
              <w:t>49,5</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49,5</w:t>
            </w:r>
          </w:p>
        </w:tc>
        <w:tc>
          <w:tcPr>
            <w:tcW w:w="925" w:type="dxa"/>
          </w:tcPr>
          <w:p w:rsidR="004B2438" w:rsidRPr="00317168" w:rsidRDefault="004B2438" w:rsidP="004B2438">
            <w:pPr>
              <w:jc w:val="center"/>
              <w:rPr>
                <w:sz w:val="22"/>
                <w:szCs w:val="22"/>
              </w:rPr>
            </w:pPr>
            <w:r w:rsidRPr="00317168">
              <w:rPr>
                <w:sz w:val="22"/>
                <w:szCs w:val="22"/>
              </w:rPr>
              <w:t>49,5</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4B2438" w:rsidRPr="00317168" w:rsidTr="004B77BC">
        <w:trPr>
          <w:trHeight w:val="181"/>
          <w:jc w:val="right"/>
        </w:trPr>
        <w:tc>
          <w:tcPr>
            <w:tcW w:w="3927" w:type="dxa"/>
            <w:gridSpan w:val="3"/>
            <w:vMerge w:val="restart"/>
          </w:tcPr>
          <w:p w:rsidR="004B2438" w:rsidRPr="00317168" w:rsidRDefault="004B2438" w:rsidP="000A12A6">
            <w:pPr>
              <w:jc w:val="both"/>
              <w:rPr>
                <w:sz w:val="22"/>
                <w:szCs w:val="22"/>
              </w:rPr>
            </w:pPr>
            <w:r w:rsidRPr="00317168">
              <w:rPr>
                <w:sz w:val="22"/>
                <w:szCs w:val="22"/>
              </w:rPr>
              <w:t>Итого по основному мероприятию 1.1</w:t>
            </w:r>
          </w:p>
        </w:tc>
        <w:tc>
          <w:tcPr>
            <w:tcW w:w="1417" w:type="dxa"/>
            <w:vMerge w:val="restart"/>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1318,3</w:t>
            </w:r>
          </w:p>
        </w:tc>
        <w:tc>
          <w:tcPr>
            <w:tcW w:w="925" w:type="dxa"/>
          </w:tcPr>
          <w:p w:rsidR="004B2438" w:rsidRPr="00317168" w:rsidRDefault="004B2438" w:rsidP="004B2438">
            <w:pPr>
              <w:jc w:val="center"/>
              <w:rPr>
                <w:sz w:val="22"/>
                <w:szCs w:val="22"/>
              </w:rPr>
            </w:pPr>
            <w:r w:rsidRPr="00317168">
              <w:rPr>
                <w:sz w:val="22"/>
                <w:szCs w:val="22"/>
              </w:rPr>
              <w:t>147,1</w:t>
            </w:r>
          </w:p>
        </w:tc>
        <w:tc>
          <w:tcPr>
            <w:tcW w:w="850" w:type="dxa"/>
          </w:tcPr>
          <w:p w:rsidR="004B2438" w:rsidRPr="00317168" w:rsidRDefault="004B2438" w:rsidP="004B2438">
            <w:pPr>
              <w:jc w:val="center"/>
              <w:rPr>
                <w:sz w:val="22"/>
                <w:szCs w:val="22"/>
              </w:rPr>
            </w:pPr>
            <w:r w:rsidRPr="00317168">
              <w:rPr>
                <w:sz w:val="22"/>
                <w:szCs w:val="22"/>
              </w:rPr>
              <w:t>97,6</w:t>
            </w:r>
          </w:p>
        </w:tc>
        <w:tc>
          <w:tcPr>
            <w:tcW w:w="1134"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709" w:type="dxa"/>
          </w:tcPr>
          <w:p w:rsidR="004B2438" w:rsidRPr="00317168" w:rsidRDefault="004B2438" w:rsidP="004B2438">
            <w:pPr>
              <w:jc w:val="center"/>
              <w:rPr>
                <w:sz w:val="22"/>
                <w:szCs w:val="22"/>
              </w:rPr>
            </w:pPr>
            <w:r w:rsidRPr="00317168">
              <w:rPr>
                <w:sz w:val="22"/>
                <w:szCs w:val="22"/>
              </w:rPr>
              <w:t>97,6</w:t>
            </w:r>
          </w:p>
        </w:tc>
        <w:tc>
          <w:tcPr>
            <w:tcW w:w="687" w:type="dxa"/>
          </w:tcPr>
          <w:p w:rsidR="004B2438" w:rsidRPr="00317168" w:rsidRDefault="004B2438" w:rsidP="004B2438">
            <w:pPr>
              <w:jc w:val="center"/>
              <w:rPr>
                <w:sz w:val="22"/>
                <w:szCs w:val="22"/>
              </w:rPr>
            </w:pPr>
            <w:r w:rsidRPr="00317168">
              <w:rPr>
                <w:sz w:val="22"/>
                <w:szCs w:val="22"/>
              </w:rPr>
              <w:t>488,0</w:t>
            </w:r>
          </w:p>
        </w:tc>
      </w:tr>
      <w:tr w:rsidR="004B2438" w:rsidRPr="00317168" w:rsidTr="004B77BC">
        <w:trPr>
          <w:trHeight w:val="181"/>
          <w:jc w:val="right"/>
        </w:trPr>
        <w:tc>
          <w:tcPr>
            <w:tcW w:w="3927" w:type="dxa"/>
            <w:gridSpan w:val="3"/>
            <w:vMerge/>
          </w:tcPr>
          <w:p w:rsidR="004B2438" w:rsidRPr="00317168" w:rsidRDefault="004B2438" w:rsidP="000A12A6">
            <w:pPr>
              <w:jc w:val="both"/>
              <w:rPr>
                <w:sz w:val="22"/>
                <w:szCs w:val="22"/>
              </w:rPr>
            </w:pPr>
          </w:p>
        </w:tc>
        <w:tc>
          <w:tcPr>
            <w:tcW w:w="1417" w:type="dxa"/>
            <w:vMerge/>
          </w:tcPr>
          <w:p w:rsidR="004B2438" w:rsidRPr="00317168" w:rsidRDefault="004B2438" w:rsidP="004B2438">
            <w:pPr>
              <w:jc w:val="center"/>
              <w:rPr>
                <w:sz w:val="22"/>
                <w:szCs w:val="22"/>
              </w:rPr>
            </w:pP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1318,3</w:t>
            </w:r>
          </w:p>
        </w:tc>
        <w:tc>
          <w:tcPr>
            <w:tcW w:w="925" w:type="dxa"/>
          </w:tcPr>
          <w:p w:rsidR="004B2438" w:rsidRPr="00317168" w:rsidRDefault="004B2438" w:rsidP="004B2438">
            <w:pPr>
              <w:jc w:val="center"/>
              <w:rPr>
                <w:sz w:val="22"/>
                <w:szCs w:val="22"/>
              </w:rPr>
            </w:pPr>
            <w:r w:rsidRPr="00317168">
              <w:rPr>
                <w:sz w:val="22"/>
                <w:szCs w:val="22"/>
              </w:rPr>
              <w:t>147,1</w:t>
            </w:r>
          </w:p>
        </w:tc>
        <w:tc>
          <w:tcPr>
            <w:tcW w:w="850" w:type="dxa"/>
          </w:tcPr>
          <w:p w:rsidR="004B2438" w:rsidRPr="00317168" w:rsidRDefault="004B2438" w:rsidP="004B2438">
            <w:pPr>
              <w:jc w:val="center"/>
              <w:rPr>
                <w:sz w:val="22"/>
                <w:szCs w:val="22"/>
              </w:rPr>
            </w:pPr>
            <w:r w:rsidRPr="00317168">
              <w:rPr>
                <w:sz w:val="22"/>
                <w:szCs w:val="22"/>
              </w:rPr>
              <w:t>97,6</w:t>
            </w:r>
          </w:p>
        </w:tc>
        <w:tc>
          <w:tcPr>
            <w:tcW w:w="1134"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851" w:type="dxa"/>
          </w:tcPr>
          <w:p w:rsidR="004B2438" w:rsidRPr="00317168" w:rsidRDefault="004B2438" w:rsidP="004B2438">
            <w:pPr>
              <w:jc w:val="center"/>
              <w:rPr>
                <w:sz w:val="22"/>
                <w:szCs w:val="22"/>
              </w:rPr>
            </w:pPr>
            <w:r w:rsidRPr="00317168">
              <w:rPr>
                <w:sz w:val="22"/>
                <w:szCs w:val="22"/>
              </w:rPr>
              <w:t>97,6</w:t>
            </w:r>
          </w:p>
        </w:tc>
        <w:tc>
          <w:tcPr>
            <w:tcW w:w="850" w:type="dxa"/>
          </w:tcPr>
          <w:p w:rsidR="004B2438" w:rsidRPr="00317168" w:rsidRDefault="004B2438" w:rsidP="004B2438">
            <w:pPr>
              <w:jc w:val="center"/>
              <w:rPr>
                <w:sz w:val="22"/>
                <w:szCs w:val="22"/>
              </w:rPr>
            </w:pPr>
            <w:r w:rsidRPr="00317168">
              <w:rPr>
                <w:sz w:val="22"/>
                <w:szCs w:val="22"/>
              </w:rPr>
              <w:t>97,6</w:t>
            </w:r>
          </w:p>
        </w:tc>
        <w:tc>
          <w:tcPr>
            <w:tcW w:w="709" w:type="dxa"/>
          </w:tcPr>
          <w:p w:rsidR="004B2438" w:rsidRPr="00317168" w:rsidRDefault="004B2438" w:rsidP="004B2438">
            <w:pPr>
              <w:jc w:val="center"/>
              <w:rPr>
                <w:sz w:val="22"/>
                <w:szCs w:val="22"/>
              </w:rPr>
            </w:pPr>
            <w:r w:rsidRPr="00317168">
              <w:rPr>
                <w:sz w:val="22"/>
                <w:szCs w:val="22"/>
              </w:rPr>
              <w:t>97,6</w:t>
            </w:r>
          </w:p>
        </w:tc>
        <w:tc>
          <w:tcPr>
            <w:tcW w:w="687" w:type="dxa"/>
          </w:tcPr>
          <w:p w:rsidR="004B2438" w:rsidRPr="00317168" w:rsidRDefault="004B2438" w:rsidP="004B2438">
            <w:pPr>
              <w:jc w:val="center"/>
              <w:rPr>
                <w:sz w:val="22"/>
                <w:szCs w:val="22"/>
              </w:rPr>
            </w:pPr>
            <w:r w:rsidRPr="00317168">
              <w:rPr>
                <w:sz w:val="22"/>
                <w:szCs w:val="22"/>
              </w:rPr>
              <w:t>488,0</w:t>
            </w:r>
          </w:p>
        </w:tc>
      </w:tr>
      <w:tr w:rsidR="00293B04" w:rsidRPr="00317168" w:rsidTr="000A12A6">
        <w:trPr>
          <w:trHeight w:val="181"/>
          <w:jc w:val="right"/>
        </w:trPr>
        <w:tc>
          <w:tcPr>
            <w:tcW w:w="851" w:type="dxa"/>
            <w:vMerge w:val="restart"/>
          </w:tcPr>
          <w:p w:rsidR="00293B04" w:rsidRPr="00317168" w:rsidRDefault="00293B04" w:rsidP="004B2438">
            <w:pPr>
              <w:jc w:val="center"/>
              <w:rPr>
                <w:sz w:val="22"/>
                <w:szCs w:val="22"/>
              </w:rPr>
            </w:pPr>
            <w:r w:rsidRPr="00317168">
              <w:rPr>
                <w:sz w:val="22"/>
                <w:szCs w:val="22"/>
              </w:rPr>
              <w:t>1.2.</w:t>
            </w:r>
          </w:p>
        </w:tc>
        <w:tc>
          <w:tcPr>
            <w:tcW w:w="1516" w:type="dxa"/>
            <w:vMerge w:val="restart"/>
          </w:tcPr>
          <w:p w:rsidR="00293B04" w:rsidRPr="00317168" w:rsidRDefault="00293B04" w:rsidP="000A12A6">
            <w:pPr>
              <w:jc w:val="both"/>
              <w:rPr>
                <w:sz w:val="22"/>
                <w:szCs w:val="22"/>
              </w:rPr>
            </w:pPr>
            <w:r w:rsidRPr="00317168">
              <w:rPr>
                <w:sz w:val="22"/>
                <w:szCs w:val="22"/>
              </w:rPr>
              <w:t>Развитие и совершенствование нормативной правовой и методической базы в сфере обращения с твердыми коммунальными отходами</w:t>
            </w:r>
          </w:p>
        </w:tc>
        <w:tc>
          <w:tcPr>
            <w:tcW w:w="1560" w:type="dxa"/>
            <w:vMerge w:val="restart"/>
          </w:tcPr>
          <w:p w:rsidR="00277DCE" w:rsidRDefault="00293B04" w:rsidP="000A12A6">
            <w:pPr>
              <w:jc w:val="both"/>
              <w:rPr>
                <w:sz w:val="22"/>
                <w:szCs w:val="22"/>
              </w:rPr>
            </w:pPr>
            <w:r w:rsidRPr="00317168">
              <w:rPr>
                <w:sz w:val="22"/>
                <w:szCs w:val="22"/>
              </w:rPr>
              <w:t>управление экологии и природополь</w:t>
            </w:r>
          </w:p>
          <w:p w:rsidR="00277DCE" w:rsidRDefault="00293B04" w:rsidP="000A12A6">
            <w:pPr>
              <w:jc w:val="both"/>
              <w:rPr>
                <w:sz w:val="22"/>
                <w:szCs w:val="22"/>
              </w:rPr>
            </w:pPr>
            <w:r w:rsidRPr="00317168">
              <w:rPr>
                <w:sz w:val="22"/>
                <w:szCs w:val="22"/>
              </w:rPr>
              <w:t>зования администра</w:t>
            </w:r>
          </w:p>
          <w:p w:rsidR="00293B04" w:rsidRPr="00317168" w:rsidRDefault="00293B04" w:rsidP="000A12A6">
            <w:pPr>
              <w:jc w:val="both"/>
              <w:rPr>
                <w:sz w:val="22"/>
                <w:szCs w:val="22"/>
              </w:rPr>
            </w:pPr>
            <w:r w:rsidRPr="00317168">
              <w:rPr>
                <w:sz w:val="22"/>
                <w:szCs w:val="22"/>
              </w:rPr>
              <w:t>ции района</w:t>
            </w:r>
          </w:p>
        </w:tc>
        <w:tc>
          <w:tcPr>
            <w:tcW w:w="1417" w:type="dxa"/>
            <w:vMerge w:val="restart"/>
          </w:tcPr>
          <w:p w:rsidR="00293B04" w:rsidRPr="00317168" w:rsidRDefault="00293B04" w:rsidP="004B2438">
            <w:pPr>
              <w:jc w:val="center"/>
              <w:rPr>
                <w:sz w:val="22"/>
                <w:szCs w:val="22"/>
              </w:rPr>
            </w:pPr>
            <w:r w:rsidRPr="00317168">
              <w:rPr>
                <w:sz w:val="22"/>
                <w:szCs w:val="22"/>
              </w:rPr>
              <w:t>4, 5</w:t>
            </w:r>
          </w:p>
        </w:tc>
        <w:tc>
          <w:tcPr>
            <w:tcW w:w="1134" w:type="dxa"/>
          </w:tcPr>
          <w:p w:rsidR="00293B04" w:rsidRPr="00317168" w:rsidRDefault="00293B04" w:rsidP="004B2438">
            <w:pPr>
              <w:jc w:val="center"/>
              <w:rPr>
                <w:sz w:val="22"/>
                <w:szCs w:val="22"/>
              </w:rPr>
            </w:pPr>
            <w:r w:rsidRPr="00317168">
              <w:rPr>
                <w:sz w:val="22"/>
                <w:szCs w:val="22"/>
              </w:rPr>
              <w:t>всего</w:t>
            </w:r>
          </w:p>
        </w:tc>
        <w:tc>
          <w:tcPr>
            <w:tcW w:w="1060" w:type="dxa"/>
          </w:tcPr>
          <w:p w:rsidR="00293B04" w:rsidRPr="00317168" w:rsidRDefault="00293B04" w:rsidP="00334D45">
            <w:pPr>
              <w:jc w:val="center"/>
              <w:rPr>
                <w:sz w:val="22"/>
                <w:szCs w:val="22"/>
              </w:rPr>
            </w:pPr>
            <w:r w:rsidRPr="00317168">
              <w:rPr>
                <w:sz w:val="22"/>
                <w:szCs w:val="22"/>
              </w:rPr>
              <w:t>262,</w:t>
            </w:r>
            <w:r w:rsidR="00334D45" w:rsidRPr="00317168">
              <w:rPr>
                <w:sz w:val="22"/>
                <w:szCs w:val="22"/>
              </w:rPr>
              <w:t>74</w:t>
            </w:r>
          </w:p>
        </w:tc>
        <w:tc>
          <w:tcPr>
            <w:tcW w:w="925" w:type="dxa"/>
          </w:tcPr>
          <w:p w:rsidR="00293B04" w:rsidRPr="00317168" w:rsidRDefault="00293B04" w:rsidP="00334D45">
            <w:pPr>
              <w:jc w:val="center"/>
              <w:rPr>
                <w:sz w:val="22"/>
                <w:szCs w:val="22"/>
              </w:rPr>
            </w:pPr>
            <w:r w:rsidRPr="00317168">
              <w:rPr>
                <w:sz w:val="22"/>
                <w:szCs w:val="22"/>
              </w:rPr>
              <w:t>89,7</w:t>
            </w:r>
            <w:r w:rsidR="00334D45" w:rsidRPr="00317168">
              <w:rPr>
                <w:sz w:val="22"/>
                <w:szCs w:val="22"/>
              </w:rPr>
              <w:t>8</w:t>
            </w:r>
          </w:p>
        </w:tc>
        <w:tc>
          <w:tcPr>
            <w:tcW w:w="850" w:type="dxa"/>
          </w:tcPr>
          <w:p w:rsidR="00293B04" w:rsidRPr="00317168" w:rsidRDefault="00293B04" w:rsidP="004B2438">
            <w:pPr>
              <w:jc w:val="center"/>
              <w:rPr>
                <w:sz w:val="22"/>
                <w:szCs w:val="22"/>
              </w:rPr>
            </w:pPr>
            <w:r w:rsidRPr="00317168">
              <w:rPr>
                <w:sz w:val="22"/>
                <w:szCs w:val="22"/>
              </w:rPr>
              <w:t>86,48</w:t>
            </w:r>
          </w:p>
        </w:tc>
        <w:tc>
          <w:tcPr>
            <w:tcW w:w="1134" w:type="dxa"/>
          </w:tcPr>
          <w:p w:rsidR="00293B04" w:rsidRPr="00317168" w:rsidRDefault="00293B04" w:rsidP="004B2438">
            <w:pPr>
              <w:jc w:val="center"/>
              <w:rPr>
                <w:sz w:val="22"/>
                <w:szCs w:val="22"/>
              </w:rPr>
            </w:pPr>
            <w:r w:rsidRPr="00317168">
              <w:rPr>
                <w:sz w:val="22"/>
                <w:szCs w:val="22"/>
              </w:rPr>
              <w:t>86,48</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709" w:type="dxa"/>
          </w:tcPr>
          <w:p w:rsidR="00293B04" w:rsidRPr="00317168" w:rsidRDefault="00293B04" w:rsidP="004B2438">
            <w:pPr>
              <w:jc w:val="center"/>
              <w:rPr>
                <w:sz w:val="22"/>
                <w:szCs w:val="22"/>
              </w:rPr>
            </w:pPr>
            <w:r w:rsidRPr="00317168">
              <w:rPr>
                <w:sz w:val="22"/>
                <w:szCs w:val="22"/>
              </w:rPr>
              <w:t>-</w:t>
            </w:r>
          </w:p>
        </w:tc>
        <w:tc>
          <w:tcPr>
            <w:tcW w:w="687" w:type="dxa"/>
          </w:tcPr>
          <w:p w:rsidR="00293B04" w:rsidRPr="00317168" w:rsidRDefault="00293B04" w:rsidP="004B2438">
            <w:pPr>
              <w:jc w:val="center"/>
              <w:rPr>
                <w:sz w:val="22"/>
                <w:szCs w:val="22"/>
              </w:rPr>
            </w:pPr>
            <w:r w:rsidRPr="00317168">
              <w:rPr>
                <w:sz w:val="22"/>
                <w:szCs w:val="22"/>
              </w:rPr>
              <w:t>-</w:t>
            </w:r>
          </w:p>
        </w:tc>
      </w:tr>
      <w:tr w:rsidR="00293B04" w:rsidRPr="00317168" w:rsidTr="000A12A6">
        <w:trPr>
          <w:trHeight w:val="181"/>
          <w:jc w:val="right"/>
        </w:trPr>
        <w:tc>
          <w:tcPr>
            <w:tcW w:w="851" w:type="dxa"/>
            <w:vMerge/>
          </w:tcPr>
          <w:p w:rsidR="00293B04" w:rsidRPr="00317168" w:rsidRDefault="00293B04" w:rsidP="004B2438">
            <w:pPr>
              <w:jc w:val="center"/>
              <w:rPr>
                <w:sz w:val="22"/>
                <w:szCs w:val="22"/>
              </w:rPr>
            </w:pPr>
          </w:p>
        </w:tc>
        <w:tc>
          <w:tcPr>
            <w:tcW w:w="1516" w:type="dxa"/>
            <w:vMerge/>
          </w:tcPr>
          <w:p w:rsidR="00293B04" w:rsidRPr="00317168" w:rsidRDefault="00293B04" w:rsidP="000A12A6">
            <w:pPr>
              <w:jc w:val="both"/>
              <w:rPr>
                <w:sz w:val="22"/>
                <w:szCs w:val="22"/>
              </w:rPr>
            </w:pPr>
          </w:p>
        </w:tc>
        <w:tc>
          <w:tcPr>
            <w:tcW w:w="1560" w:type="dxa"/>
            <w:vMerge/>
          </w:tcPr>
          <w:p w:rsidR="00293B04" w:rsidRPr="00317168" w:rsidRDefault="00293B04" w:rsidP="000A12A6">
            <w:pPr>
              <w:jc w:val="both"/>
              <w:rPr>
                <w:sz w:val="22"/>
                <w:szCs w:val="22"/>
              </w:rPr>
            </w:pPr>
          </w:p>
        </w:tc>
        <w:tc>
          <w:tcPr>
            <w:tcW w:w="1417" w:type="dxa"/>
            <w:vMerge/>
          </w:tcPr>
          <w:p w:rsidR="00293B04" w:rsidRPr="00317168" w:rsidRDefault="00293B04" w:rsidP="004B2438">
            <w:pPr>
              <w:jc w:val="center"/>
              <w:rPr>
                <w:sz w:val="22"/>
                <w:szCs w:val="22"/>
              </w:rPr>
            </w:pPr>
          </w:p>
        </w:tc>
        <w:tc>
          <w:tcPr>
            <w:tcW w:w="1134" w:type="dxa"/>
          </w:tcPr>
          <w:p w:rsidR="00293B04" w:rsidRPr="00317168" w:rsidRDefault="00293B04" w:rsidP="004B2438">
            <w:pPr>
              <w:jc w:val="center"/>
              <w:rPr>
                <w:sz w:val="22"/>
                <w:szCs w:val="22"/>
              </w:rPr>
            </w:pPr>
            <w:r w:rsidRPr="00317168">
              <w:rPr>
                <w:sz w:val="22"/>
                <w:szCs w:val="22"/>
              </w:rPr>
              <w:t>бюджет автономного округа</w:t>
            </w:r>
          </w:p>
        </w:tc>
        <w:tc>
          <w:tcPr>
            <w:tcW w:w="1060" w:type="dxa"/>
          </w:tcPr>
          <w:p w:rsidR="00293B04" w:rsidRPr="00317168" w:rsidRDefault="00293B04" w:rsidP="00334D45">
            <w:pPr>
              <w:jc w:val="center"/>
              <w:rPr>
                <w:sz w:val="22"/>
                <w:szCs w:val="22"/>
              </w:rPr>
            </w:pPr>
            <w:r w:rsidRPr="00317168">
              <w:rPr>
                <w:sz w:val="22"/>
                <w:szCs w:val="22"/>
              </w:rPr>
              <w:t>262,7</w:t>
            </w:r>
            <w:r w:rsidR="00334D45" w:rsidRPr="00317168">
              <w:rPr>
                <w:sz w:val="22"/>
                <w:szCs w:val="22"/>
              </w:rPr>
              <w:t>4</w:t>
            </w:r>
          </w:p>
        </w:tc>
        <w:tc>
          <w:tcPr>
            <w:tcW w:w="925" w:type="dxa"/>
          </w:tcPr>
          <w:p w:rsidR="00293B04" w:rsidRPr="00317168" w:rsidRDefault="00293B04" w:rsidP="00334D45">
            <w:pPr>
              <w:jc w:val="center"/>
              <w:rPr>
                <w:sz w:val="22"/>
                <w:szCs w:val="22"/>
              </w:rPr>
            </w:pPr>
            <w:r w:rsidRPr="00317168">
              <w:rPr>
                <w:sz w:val="22"/>
                <w:szCs w:val="22"/>
              </w:rPr>
              <w:t>89,7</w:t>
            </w:r>
            <w:r w:rsidR="00334D45" w:rsidRPr="00317168">
              <w:rPr>
                <w:sz w:val="22"/>
                <w:szCs w:val="22"/>
              </w:rPr>
              <w:t>8</w:t>
            </w:r>
          </w:p>
        </w:tc>
        <w:tc>
          <w:tcPr>
            <w:tcW w:w="850" w:type="dxa"/>
          </w:tcPr>
          <w:p w:rsidR="00293B04" w:rsidRPr="00317168" w:rsidRDefault="00293B04" w:rsidP="004B2438">
            <w:pPr>
              <w:jc w:val="center"/>
              <w:rPr>
                <w:sz w:val="22"/>
                <w:szCs w:val="22"/>
              </w:rPr>
            </w:pPr>
            <w:r w:rsidRPr="00317168">
              <w:rPr>
                <w:sz w:val="22"/>
                <w:szCs w:val="22"/>
              </w:rPr>
              <w:t>86,48</w:t>
            </w:r>
          </w:p>
        </w:tc>
        <w:tc>
          <w:tcPr>
            <w:tcW w:w="1134" w:type="dxa"/>
          </w:tcPr>
          <w:p w:rsidR="00293B04" w:rsidRPr="00317168" w:rsidRDefault="00293B04" w:rsidP="004B2438">
            <w:pPr>
              <w:jc w:val="center"/>
              <w:rPr>
                <w:sz w:val="22"/>
                <w:szCs w:val="22"/>
              </w:rPr>
            </w:pPr>
            <w:r w:rsidRPr="00317168">
              <w:rPr>
                <w:sz w:val="22"/>
                <w:szCs w:val="22"/>
              </w:rPr>
              <w:t>86,48</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709" w:type="dxa"/>
          </w:tcPr>
          <w:p w:rsidR="00293B04" w:rsidRPr="00317168" w:rsidRDefault="00293B04" w:rsidP="004B2438">
            <w:pPr>
              <w:jc w:val="center"/>
              <w:rPr>
                <w:sz w:val="22"/>
                <w:szCs w:val="22"/>
              </w:rPr>
            </w:pPr>
            <w:r w:rsidRPr="00317168">
              <w:rPr>
                <w:sz w:val="22"/>
                <w:szCs w:val="22"/>
              </w:rPr>
              <w:t>-</w:t>
            </w:r>
          </w:p>
        </w:tc>
        <w:tc>
          <w:tcPr>
            <w:tcW w:w="687" w:type="dxa"/>
          </w:tcPr>
          <w:p w:rsidR="00293B04" w:rsidRPr="00317168" w:rsidRDefault="00293B04" w:rsidP="004B2438">
            <w:pPr>
              <w:jc w:val="center"/>
              <w:rPr>
                <w:sz w:val="22"/>
                <w:szCs w:val="22"/>
              </w:rPr>
            </w:pPr>
            <w:r w:rsidRPr="00317168">
              <w:rPr>
                <w:sz w:val="22"/>
                <w:szCs w:val="22"/>
              </w:rPr>
              <w:t>-</w:t>
            </w:r>
          </w:p>
        </w:tc>
      </w:tr>
      <w:tr w:rsidR="00334D45" w:rsidRPr="00317168" w:rsidTr="000A12A6">
        <w:trPr>
          <w:trHeight w:val="181"/>
          <w:jc w:val="right"/>
        </w:trPr>
        <w:tc>
          <w:tcPr>
            <w:tcW w:w="851" w:type="dxa"/>
            <w:vMerge w:val="restart"/>
          </w:tcPr>
          <w:p w:rsidR="00334D45" w:rsidRPr="00317168" w:rsidRDefault="00334D45" w:rsidP="004B2438">
            <w:pPr>
              <w:jc w:val="center"/>
              <w:rPr>
                <w:sz w:val="22"/>
                <w:szCs w:val="22"/>
              </w:rPr>
            </w:pPr>
            <w:r w:rsidRPr="00317168">
              <w:rPr>
                <w:sz w:val="22"/>
                <w:szCs w:val="22"/>
              </w:rPr>
              <w:t>1.2.1.</w:t>
            </w:r>
          </w:p>
        </w:tc>
        <w:tc>
          <w:tcPr>
            <w:tcW w:w="1516" w:type="dxa"/>
            <w:vMerge w:val="restart"/>
          </w:tcPr>
          <w:p w:rsidR="00334D45" w:rsidRPr="00317168" w:rsidRDefault="00334D45" w:rsidP="000A12A6">
            <w:pPr>
              <w:jc w:val="both"/>
              <w:rPr>
                <w:sz w:val="22"/>
                <w:szCs w:val="22"/>
              </w:rPr>
            </w:pPr>
            <w:r w:rsidRPr="00317168">
              <w:rPr>
                <w:sz w:val="22"/>
                <w:szCs w:val="22"/>
              </w:rPr>
              <w:t>Осуществление отдельных государствен</w:t>
            </w:r>
            <w:r w:rsidRPr="00317168">
              <w:rPr>
                <w:sz w:val="22"/>
                <w:szCs w:val="22"/>
              </w:rPr>
              <w:lastRenderedPageBreak/>
              <w:t>ных полномочий Ханты-Мансийского автономного округа – Югры в сфере обращения с твердыми коммунальными отходами</w:t>
            </w:r>
          </w:p>
        </w:tc>
        <w:tc>
          <w:tcPr>
            <w:tcW w:w="1560" w:type="dxa"/>
            <w:vMerge w:val="restart"/>
          </w:tcPr>
          <w:p w:rsidR="00277DCE" w:rsidRDefault="00334D45" w:rsidP="000A12A6">
            <w:pPr>
              <w:jc w:val="both"/>
              <w:rPr>
                <w:sz w:val="22"/>
                <w:szCs w:val="22"/>
              </w:rPr>
            </w:pPr>
            <w:r w:rsidRPr="00317168">
              <w:rPr>
                <w:sz w:val="22"/>
                <w:szCs w:val="22"/>
              </w:rPr>
              <w:lastRenderedPageBreak/>
              <w:t>управление экологии и природополь</w:t>
            </w:r>
          </w:p>
          <w:p w:rsidR="00277DCE" w:rsidRDefault="00334D45" w:rsidP="000A12A6">
            <w:pPr>
              <w:jc w:val="both"/>
              <w:rPr>
                <w:sz w:val="22"/>
                <w:szCs w:val="22"/>
              </w:rPr>
            </w:pPr>
            <w:r w:rsidRPr="00317168">
              <w:rPr>
                <w:sz w:val="22"/>
                <w:szCs w:val="22"/>
              </w:rPr>
              <w:lastRenderedPageBreak/>
              <w:t>зования администра</w:t>
            </w:r>
          </w:p>
          <w:p w:rsidR="00334D45" w:rsidRPr="00317168" w:rsidRDefault="00334D45" w:rsidP="000A12A6">
            <w:pPr>
              <w:jc w:val="both"/>
              <w:rPr>
                <w:sz w:val="22"/>
                <w:szCs w:val="22"/>
              </w:rPr>
            </w:pPr>
            <w:r w:rsidRPr="00317168">
              <w:rPr>
                <w:sz w:val="22"/>
                <w:szCs w:val="22"/>
              </w:rPr>
              <w:t>ции района</w:t>
            </w:r>
          </w:p>
        </w:tc>
        <w:tc>
          <w:tcPr>
            <w:tcW w:w="1417" w:type="dxa"/>
          </w:tcPr>
          <w:p w:rsidR="00334D45" w:rsidRPr="00317168" w:rsidRDefault="00334D45" w:rsidP="004B2438">
            <w:pPr>
              <w:jc w:val="center"/>
              <w:rPr>
                <w:sz w:val="22"/>
                <w:szCs w:val="22"/>
              </w:rPr>
            </w:pPr>
            <w:r w:rsidRPr="00317168">
              <w:rPr>
                <w:sz w:val="22"/>
                <w:szCs w:val="22"/>
              </w:rPr>
              <w:lastRenderedPageBreak/>
              <w:t>х</w:t>
            </w:r>
          </w:p>
        </w:tc>
        <w:tc>
          <w:tcPr>
            <w:tcW w:w="1134" w:type="dxa"/>
          </w:tcPr>
          <w:p w:rsidR="00334D45" w:rsidRPr="00317168" w:rsidRDefault="00334D45" w:rsidP="004B2438">
            <w:pPr>
              <w:jc w:val="center"/>
              <w:rPr>
                <w:sz w:val="22"/>
                <w:szCs w:val="22"/>
              </w:rPr>
            </w:pPr>
            <w:r w:rsidRPr="00317168">
              <w:rPr>
                <w:sz w:val="22"/>
                <w:szCs w:val="22"/>
              </w:rPr>
              <w:t>всего</w:t>
            </w:r>
          </w:p>
        </w:tc>
        <w:tc>
          <w:tcPr>
            <w:tcW w:w="1060" w:type="dxa"/>
          </w:tcPr>
          <w:p w:rsidR="00334D45" w:rsidRPr="00317168" w:rsidRDefault="00334D45" w:rsidP="000674CD">
            <w:pPr>
              <w:jc w:val="center"/>
              <w:rPr>
                <w:sz w:val="22"/>
                <w:szCs w:val="22"/>
              </w:rPr>
            </w:pPr>
            <w:r w:rsidRPr="00317168">
              <w:rPr>
                <w:sz w:val="22"/>
                <w:szCs w:val="22"/>
              </w:rPr>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4B2438">
            <w:pPr>
              <w:jc w:val="center"/>
              <w:rPr>
                <w:sz w:val="22"/>
                <w:szCs w:val="22"/>
              </w:rPr>
            </w:pPr>
            <w:r w:rsidRPr="00317168">
              <w:rPr>
                <w:sz w:val="22"/>
                <w:szCs w:val="22"/>
              </w:rPr>
              <w:t>86,48</w:t>
            </w:r>
          </w:p>
        </w:tc>
        <w:tc>
          <w:tcPr>
            <w:tcW w:w="1134" w:type="dxa"/>
          </w:tcPr>
          <w:p w:rsidR="00334D45" w:rsidRPr="00317168" w:rsidRDefault="00334D45" w:rsidP="004B243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334D45" w:rsidRPr="00317168" w:rsidTr="000A12A6">
        <w:trPr>
          <w:trHeight w:val="181"/>
          <w:jc w:val="right"/>
        </w:trPr>
        <w:tc>
          <w:tcPr>
            <w:tcW w:w="851" w:type="dxa"/>
            <w:vMerge/>
          </w:tcPr>
          <w:p w:rsidR="00334D45" w:rsidRPr="00317168" w:rsidRDefault="00334D45" w:rsidP="004B2438">
            <w:pPr>
              <w:jc w:val="center"/>
              <w:rPr>
                <w:sz w:val="22"/>
                <w:szCs w:val="22"/>
              </w:rPr>
            </w:pPr>
          </w:p>
        </w:tc>
        <w:tc>
          <w:tcPr>
            <w:tcW w:w="1516" w:type="dxa"/>
            <w:vMerge/>
          </w:tcPr>
          <w:p w:rsidR="00334D45" w:rsidRPr="00317168" w:rsidRDefault="00334D45" w:rsidP="004B2438">
            <w:pPr>
              <w:jc w:val="center"/>
              <w:rPr>
                <w:sz w:val="22"/>
                <w:szCs w:val="22"/>
              </w:rPr>
            </w:pPr>
          </w:p>
        </w:tc>
        <w:tc>
          <w:tcPr>
            <w:tcW w:w="1560" w:type="dxa"/>
            <w:vMerge/>
          </w:tcPr>
          <w:p w:rsidR="00334D45" w:rsidRPr="00317168" w:rsidRDefault="00334D45" w:rsidP="004B2438">
            <w:pPr>
              <w:jc w:val="center"/>
              <w:rPr>
                <w:sz w:val="22"/>
                <w:szCs w:val="22"/>
              </w:rPr>
            </w:pPr>
          </w:p>
        </w:tc>
        <w:tc>
          <w:tcPr>
            <w:tcW w:w="1417" w:type="dxa"/>
          </w:tcPr>
          <w:p w:rsidR="00334D45" w:rsidRPr="00317168" w:rsidRDefault="00334D45" w:rsidP="004B2438">
            <w:pPr>
              <w:jc w:val="center"/>
              <w:rPr>
                <w:sz w:val="22"/>
                <w:szCs w:val="22"/>
              </w:rPr>
            </w:pPr>
            <w:r w:rsidRPr="00317168">
              <w:rPr>
                <w:sz w:val="22"/>
                <w:szCs w:val="22"/>
              </w:rPr>
              <w:t>х</w:t>
            </w:r>
          </w:p>
        </w:tc>
        <w:tc>
          <w:tcPr>
            <w:tcW w:w="1134" w:type="dxa"/>
          </w:tcPr>
          <w:p w:rsidR="00334D45" w:rsidRPr="00317168" w:rsidRDefault="00334D45" w:rsidP="004B2438">
            <w:pPr>
              <w:jc w:val="center"/>
              <w:rPr>
                <w:sz w:val="22"/>
                <w:szCs w:val="22"/>
              </w:rPr>
            </w:pPr>
            <w:r w:rsidRPr="00317168">
              <w:rPr>
                <w:sz w:val="22"/>
                <w:szCs w:val="22"/>
              </w:rPr>
              <w:t>бюджет автономн</w:t>
            </w:r>
            <w:r w:rsidRPr="00317168">
              <w:rPr>
                <w:sz w:val="22"/>
                <w:szCs w:val="22"/>
              </w:rPr>
              <w:lastRenderedPageBreak/>
              <w:t>ого округа</w:t>
            </w:r>
          </w:p>
        </w:tc>
        <w:tc>
          <w:tcPr>
            <w:tcW w:w="1060" w:type="dxa"/>
          </w:tcPr>
          <w:p w:rsidR="00334D45" w:rsidRPr="00317168" w:rsidRDefault="00334D45" w:rsidP="000674CD">
            <w:pPr>
              <w:jc w:val="center"/>
              <w:rPr>
                <w:sz w:val="22"/>
                <w:szCs w:val="22"/>
              </w:rPr>
            </w:pPr>
            <w:r w:rsidRPr="00317168">
              <w:rPr>
                <w:sz w:val="22"/>
                <w:szCs w:val="22"/>
              </w:rPr>
              <w:lastRenderedPageBreak/>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4B2438">
            <w:pPr>
              <w:jc w:val="center"/>
              <w:rPr>
                <w:sz w:val="22"/>
                <w:szCs w:val="22"/>
              </w:rPr>
            </w:pPr>
            <w:r w:rsidRPr="00317168">
              <w:rPr>
                <w:sz w:val="22"/>
                <w:szCs w:val="22"/>
              </w:rPr>
              <w:t>86,48</w:t>
            </w:r>
          </w:p>
        </w:tc>
        <w:tc>
          <w:tcPr>
            <w:tcW w:w="1134" w:type="dxa"/>
          </w:tcPr>
          <w:p w:rsidR="00334D45" w:rsidRPr="00317168" w:rsidRDefault="00334D45" w:rsidP="004B243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334D45" w:rsidRPr="00317168" w:rsidTr="004B77BC">
        <w:trPr>
          <w:trHeight w:val="181"/>
          <w:jc w:val="right"/>
        </w:trPr>
        <w:tc>
          <w:tcPr>
            <w:tcW w:w="3927" w:type="dxa"/>
            <w:gridSpan w:val="3"/>
            <w:vMerge w:val="restart"/>
          </w:tcPr>
          <w:p w:rsidR="00334D45" w:rsidRPr="00317168" w:rsidRDefault="00334D45" w:rsidP="004B2438">
            <w:pPr>
              <w:jc w:val="center"/>
              <w:rPr>
                <w:sz w:val="22"/>
                <w:szCs w:val="22"/>
              </w:rPr>
            </w:pPr>
            <w:r w:rsidRPr="00317168">
              <w:rPr>
                <w:sz w:val="22"/>
                <w:szCs w:val="22"/>
              </w:rPr>
              <w:lastRenderedPageBreak/>
              <w:t>Итого по ос</w:t>
            </w:r>
            <w:r w:rsidR="000A12A6">
              <w:rPr>
                <w:sz w:val="22"/>
                <w:szCs w:val="22"/>
              </w:rPr>
              <w:t>новному мероприятию 1.2</w:t>
            </w:r>
          </w:p>
        </w:tc>
        <w:tc>
          <w:tcPr>
            <w:tcW w:w="1417" w:type="dxa"/>
          </w:tcPr>
          <w:p w:rsidR="00334D45" w:rsidRPr="00317168" w:rsidRDefault="00334D45" w:rsidP="004B2438">
            <w:pPr>
              <w:jc w:val="center"/>
              <w:rPr>
                <w:sz w:val="22"/>
                <w:szCs w:val="22"/>
              </w:rPr>
            </w:pPr>
            <w:r w:rsidRPr="00317168">
              <w:rPr>
                <w:sz w:val="22"/>
                <w:szCs w:val="22"/>
              </w:rPr>
              <w:t>х</w:t>
            </w:r>
          </w:p>
        </w:tc>
        <w:tc>
          <w:tcPr>
            <w:tcW w:w="1134" w:type="dxa"/>
          </w:tcPr>
          <w:p w:rsidR="00334D45" w:rsidRPr="00317168" w:rsidRDefault="00334D45" w:rsidP="004B2438">
            <w:pPr>
              <w:jc w:val="center"/>
              <w:rPr>
                <w:sz w:val="22"/>
                <w:szCs w:val="22"/>
              </w:rPr>
            </w:pPr>
            <w:r w:rsidRPr="00317168">
              <w:rPr>
                <w:sz w:val="22"/>
                <w:szCs w:val="22"/>
              </w:rPr>
              <w:t>всего</w:t>
            </w:r>
          </w:p>
        </w:tc>
        <w:tc>
          <w:tcPr>
            <w:tcW w:w="1060" w:type="dxa"/>
          </w:tcPr>
          <w:p w:rsidR="00334D45" w:rsidRPr="00317168" w:rsidRDefault="00334D45" w:rsidP="000674CD">
            <w:pPr>
              <w:jc w:val="center"/>
              <w:rPr>
                <w:sz w:val="22"/>
                <w:szCs w:val="22"/>
              </w:rPr>
            </w:pPr>
            <w:r w:rsidRPr="00317168">
              <w:rPr>
                <w:sz w:val="22"/>
                <w:szCs w:val="22"/>
              </w:rPr>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4B2438">
            <w:pPr>
              <w:jc w:val="center"/>
              <w:rPr>
                <w:sz w:val="22"/>
                <w:szCs w:val="22"/>
              </w:rPr>
            </w:pPr>
            <w:r w:rsidRPr="00317168">
              <w:rPr>
                <w:sz w:val="22"/>
                <w:szCs w:val="22"/>
              </w:rPr>
              <w:t>86,48</w:t>
            </w:r>
          </w:p>
        </w:tc>
        <w:tc>
          <w:tcPr>
            <w:tcW w:w="1134" w:type="dxa"/>
          </w:tcPr>
          <w:p w:rsidR="00334D45" w:rsidRPr="00317168" w:rsidRDefault="00334D45" w:rsidP="004B243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334D45" w:rsidRPr="00317168" w:rsidTr="004B77BC">
        <w:trPr>
          <w:trHeight w:val="181"/>
          <w:jc w:val="right"/>
        </w:trPr>
        <w:tc>
          <w:tcPr>
            <w:tcW w:w="3927" w:type="dxa"/>
            <w:gridSpan w:val="3"/>
            <w:vMerge/>
          </w:tcPr>
          <w:p w:rsidR="00334D45" w:rsidRPr="00317168" w:rsidRDefault="00334D45" w:rsidP="004B2438">
            <w:pPr>
              <w:jc w:val="center"/>
              <w:rPr>
                <w:sz w:val="22"/>
                <w:szCs w:val="22"/>
              </w:rPr>
            </w:pPr>
          </w:p>
        </w:tc>
        <w:tc>
          <w:tcPr>
            <w:tcW w:w="1417" w:type="dxa"/>
          </w:tcPr>
          <w:p w:rsidR="00334D45" w:rsidRPr="00317168" w:rsidRDefault="00334D45" w:rsidP="004B2438">
            <w:pPr>
              <w:jc w:val="center"/>
              <w:rPr>
                <w:sz w:val="22"/>
                <w:szCs w:val="22"/>
              </w:rPr>
            </w:pPr>
            <w:r w:rsidRPr="00317168">
              <w:rPr>
                <w:sz w:val="22"/>
                <w:szCs w:val="22"/>
              </w:rPr>
              <w:t>х</w:t>
            </w:r>
          </w:p>
        </w:tc>
        <w:tc>
          <w:tcPr>
            <w:tcW w:w="1134"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1060" w:type="dxa"/>
          </w:tcPr>
          <w:p w:rsidR="00334D45" w:rsidRPr="00317168" w:rsidRDefault="00334D45" w:rsidP="000674CD">
            <w:pPr>
              <w:jc w:val="center"/>
              <w:rPr>
                <w:sz w:val="22"/>
                <w:szCs w:val="22"/>
              </w:rPr>
            </w:pPr>
            <w:r w:rsidRPr="00317168">
              <w:rPr>
                <w:sz w:val="22"/>
                <w:szCs w:val="22"/>
              </w:rPr>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4B2438">
            <w:pPr>
              <w:jc w:val="center"/>
              <w:rPr>
                <w:sz w:val="22"/>
                <w:szCs w:val="22"/>
              </w:rPr>
            </w:pPr>
            <w:r w:rsidRPr="00317168">
              <w:rPr>
                <w:sz w:val="22"/>
                <w:szCs w:val="22"/>
              </w:rPr>
              <w:t>86,48</w:t>
            </w:r>
          </w:p>
        </w:tc>
        <w:tc>
          <w:tcPr>
            <w:tcW w:w="1134" w:type="dxa"/>
          </w:tcPr>
          <w:p w:rsidR="00334D45" w:rsidRPr="00317168" w:rsidRDefault="00334D45" w:rsidP="004B243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293B04" w:rsidRPr="00317168" w:rsidTr="000A12A6">
        <w:trPr>
          <w:trHeight w:val="181"/>
          <w:jc w:val="right"/>
        </w:trPr>
        <w:tc>
          <w:tcPr>
            <w:tcW w:w="851" w:type="dxa"/>
            <w:vMerge w:val="restart"/>
          </w:tcPr>
          <w:p w:rsidR="00293B04" w:rsidRPr="00317168" w:rsidRDefault="00293B04" w:rsidP="004B2438">
            <w:pPr>
              <w:jc w:val="center"/>
              <w:rPr>
                <w:sz w:val="22"/>
                <w:szCs w:val="22"/>
              </w:rPr>
            </w:pPr>
            <w:r w:rsidRPr="00317168">
              <w:rPr>
                <w:sz w:val="22"/>
                <w:szCs w:val="22"/>
              </w:rPr>
              <w:t>1.3.</w:t>
            </w:r>
          </w:p>
        </w:tc>
        <w:tc>
          <w:tcPr>
            <w:tcW w:w="1516" w:type="dxa"/>
            <w:vMerge w:val="restart"/>
          </w:tcPr>
          <w:p w:rsidR="00293B04" w:rsidRPr="00317168" w:rsidRDefault="00293B04" w:rsidP="000A12A6">
            <w:pPr>
              <w:jc w:val="both"/>
              <w:rPr>
                <w:sz w:val="22"/>
                <w:szCs w:val="22"/>
              </w:rPr>
            </w:pPr>
            <w:r w:rsidRPr="00317168">
              <w:rPr>
                <w:sz w:val="22"/>
                <w:szCs w:val="22"/>
              </w:rPr>
              <w:t>Снижение негативного воздействия на окружающую среду</w:t>
            </w:r>
          </w:p>
        </w:tc>
        <w:tc>
          <w:tcPr>
            <w:tcW w:w="1560" w:type="dxa"/>
            <w:vMerge w:val="restart"/>
          </w:tcPr>
          <w:p w:rsidR="000A12A6" w:rsidRDefault="00293B04" w:rsidP="000A12A6">
            <w:pPr>
              <w:jc w:val="both"/>
              <w:rPr>
                <w:sz w:val="22"/>
                <w:szCs w:val="22"/>
              </w:rPr>
            </w:pPr>
            <w:r w:rsidRPr="00317168">
              <w:rPr>
                <w:sz w:val="22"/>
                <w:szCs w:val="22"/>
              </w:rPr>
              <w:t>управление экологии и природополь</w:t>
            </w:r>
          </w:p>
          <w:p w:rsidR="00277DCE" w:rsidRDefault="00293B04" w:rsidP="000A12A6">
            <w:pPr>
              <w:jc w:val="both"/>
              <w:rPr>
                <w:sz w:val="22"/>
                <w:szCs w:val="22"/>
              </w:rPr>
            </w:pPr>
            <w:r w:rsidRPr="00317168">
              <w:rPr>
                <w:sz w:val="22"/>
                <w:szCs w:val="22"/>
              </w:rPr>
              <w:t>зования администра</w:t>
            </w:r>
          </w:p>
          <w:p w:rsidR="00293B04" w:rsidRPr="00317168" w:rsidRDefault="00293B04" w:rsidP="000A12A6">
            <w:pPr>
              <w:jc w:val="both"/>
              <w:rPr>
                <w:sz w:val="22"/>
                <w:szCs w:val="22"/>
              </w:rPr>
            </w:pPr>
            <w:r w:rsidRPr="00317168">
              <w:rPr>
                <w:sz w:val="22"/>
                <w:szCs w:val="22"/>
              </w:rPr>
              <w:t>ции района</w:t>
            </w:r>
          </w:p>
        </w:tc>
        <w:tc>
          <w:tcPr>
            <w:tcW w:w="1417" w:type="dxa"/>
            <w:vMerge w:val="restart"/>
          </w:tcPr>
          <w:p w:rsidR="00293B04" w:rsidRPr="00317168" w:rsidRDefault="00293B04" w:rsidP="004B2438">
            <w:pPr>
              <w:jc w:val="center"/>
              <w:rPr>
                <w:sz w:val="22"/>
                <w:szCs w:val="22"/>
              </w:rPr>
            </w:pPr>
            <w:r w:rsidRPr="00317168">
              <w:rPr>
                <w:sz w:val="22"/>
                <w:szCs w:val="22"/>
              </w:rPr>
              <w:t>3, 4, 5</w:t>
            </w:r>
          </w:p>
        </w:tc>
        <w:tc>
          <w:tcPr>
            <w:tcW w:w="1134" w:type="dxa"/>
          </w:tcPr>
          <w:p w:rsidR="00293B04" w:rsidRPr="00317168" w:rsidRDefault="00293B04" w:rsidP="004B2438">
            <w:pPr>
              <w:jc w:val="center"/>
              <w:rPr>
                <w:sz w:val="22"/>
                <w:szCs w:val="22"/>
              </w:rPr>
            </w:pPr>
            <w:r w:rsidRPr="00317168">
              <w:rPr>
                <w:sz w:val="22"/>
                <w:szCs w:val="22"/>
              </w:rPr>
              <w:t>всего</w:t>
            </w:r>
          </w:p>
        </w:tc>
        <w:tc>
          <w:tcPr>
            <w:tcW w:w="1060" w:type="dxa"/>
          </w:tcPr>
          <w:p w:rsidR="00293B04" w:rsidRPr="00317168" w:rsidRDefault="00293B04" w:rsidP="007D5818">
            <w:pPr>
              <w:jc w:val="center"/>
              <w:rPr>
                <w:sz w:val="22"/>
                <w:szCs w:val="22"/>
              </w:rPr>
            </w:pPr>
            <w:r w:rsidRPr="00317168">
              <w:rPr>
                <w:sz w:val="22"/>
                <w:szCs w:val="22"/>
              </w:rPr>
              <w:t>8389,925</w:t>
            </w:r>
          </w:p>
        </w:tc>
        <w:tc>
          <w:tcPr>
            <w:tcW w:w="925" w:type="dxa"/>
          </w:tcPr>
          <w:p w:rsidR="00293B04" w:rsidRPr="00317168" w:rsidRDefault="00293B04" w:rsidP="007D5818">
            <w:pPr>
              <w:jc w:val="center"/>
              <w:rPr>
                <w:sz w:val="22"/>
                <w:szCs w:val="22"/>
              </w:rPr>
            </w:pPr>
            <w:r w:rsidRPr="00317168">
              <w:rPr>
                <w:sz w:val="22"/>
                <w:szCs w:val="22"/>
              </w:rPr>
              <w:t>8389,925</w:t>
            </w:r>
          </w:p>
        </w:tc>
        <w:tc>
          <w:tcPr>
            <w:tcW w:w="850" w:type="dxa"/>
          </w:tcPr>
          <w:p w:rsidR="00293B04" w:rsidRPr="00317168" w:rsidRDefault="00293B04" w:rsidP="004B2438">
            <w:pPr>
              <w:jc w:val="center"/>
              <w:rPr>
                <w:sz w:val="22"/>
                <w:szCs w:val="22"/>
              </w:rPr>
            </w:pPr>
            <w:r w:rsidRPr="00317168">
              <w:rPr>
                <w:sz w:val="22"/>
                <w:szCs w:val="22"/>
              </w:rPr>
              <w:t>-</w:t>
            </w:r>
          </w:p>
        </w:tc>
        <w:tc>
          <w:tcPr>
            <w:tcW w:w="1134"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709" w:type="dxa"/>
          </w:tcPr>
          <w:p w:rsidR="00293B04" w:rsidRPr="00317168" w:rsidRDefault="00293B04" w:rsidP="004B2438">
            <w:pPr>
              <w:jc w:val="center"/>
              <w:rPr>
                <w:sz w:val="22"/>
                <w:szCs w:val="22"/>
              </w:rPr>
            </w:pPr>
            <w:r w:rsidRPr="00317168">
              <w:rPr>
                <w:sz w:val="22"/>
                <w:szCs w:val="22"/>
              </w:rPr>
              <w:t>-</w:t>
            </w:r>
          </w:p>
        </w:tc>
        <w:tc>
          <w:tcPr>
            <w:tcW w:w="687" w:type="dxa"/>
          </w:tcPr>
          <w:p w:rsidR="00293B04" w:rsidRPr="00317168" w:rsidRDefault="00293B04" w:rsidP="004B2438">
            <w:pPr>
              <w:jc w:val="center"/>
              <w:rPr>
                <w:sz w:val="22"/>
                <w:szCs w:val="22"/>
              </w:rPr>
            </w:pPr>
            <w:r w:rsidRPr="00317168">
              <w:rPr>
                <w:sz w:val="22"/>
                <w:szCs w:val="22"/>
              </w:rPr>
              <w:t>-</w:t>
            </w:r>
          </w:p>
        </w:tc>
      </w:tr>
      <w:tr w:rsidR="00293B04" w:rsidRPr="00317168" w:rsidTr="000A12A6">
        <w:trPr>
          <w:trHeight w:val="181"/>
          <w:jc w:val="right"/>
        </w:trPr>
        <w:tc>
          <w:tcPr>
            <w:tcW w:w="851" w:type="dxa"/>
            <w:vMerge/>
          </w:tcPr>
          <w:p w:rsidR="00293B04" w:rsidRPr="00317168" w:rsidRDefault="00293B04" w:rsidP="004B2438">
            <w:pPr>
              <w:jc w:val="center"/>
              <w:rPr>
                <w:sz w:val="22"/>
                <w:szCs w:val="22"/>
              </w:rPr>
            </w:pPr>
          </w:p>
        </w:tc>
        <w:tc>
          <w:tcPr>
            <w:tcW w:w="1516" w:type="dxa"/>
            <w:vMerge/>
          </w:tcPr>
          <w:p w:rsidR="00293B04" w:rsidRPr="00317168" w:rsidRDefault="00293B04" w:rsidP="000A12A6">
            <w:pPr>
              <w:jc w:val="both"/>
              <w:rPr>
                <w:sz w:val="22"/>
                <w:szCs w:val="22"/>
              </w:rPr>
            </w:pPr>
          </w:p>
        </w:tc>
        <w:tc>
          <w:tcPr>
            <w:tcW w:w="1560" w:type="dxa"/>
            <w:vMerge/>
          </w:tcPr>
          <w:p w:rsidR="00293B04" w:rsidRPr="00317168" w:rsidRDefault="00293B04" w:rsidP="000A12A6">
            <w:pPr>
              <w:jc w:val="both"/>
              <w:rPr>
                <w:sz w:val="22"/>
                <w:szCs w:val="22"/>
              </w:rPr>
            </w:pPr>
          </w:p>
        </w:tc>
        <w:tc>
          <w:tcPr>
            <w:tcW w:w="1417" w:type="dxa"/>
            <w:vMerge/>
          </w:tcPr>
          <w:p w:rsidR="00293B04" w:rsidRPr="00317168" w:rsidRDefault="00293B04" w:rsidP="004B2438">
            <w:pPr>
              <w:jc w:val="center"/>
              <w:rPr>
                <w:sz w:val="22"/>
                <w:szCs w:val="22"/>
              </w:rPr>
            </w:pPr>
          </w:p>
        </w:tc>
        <w:tc>
          <w:tcPr>
            <w:tcW w:w="1134" w:type="dxa"/>
          </w:tcPr>
          <w:p w:rsidR="00293B04" w:rsidRPr="00317168" w:rsidRDefault="00293B04" w:rsidP="004B2438">
            <w:pPr>
              <w:jc w:val="center"/>
              <w:rPr>
                <w:sz w:val="22"/>
                <w:szCs w:val="22"/>
              </w:rPr>
            </w:pPr>
            <w:r w:rsidRPr="00317168">
              <w:rPr>
                <w:sz w:val="22"/>
                <w:szCs w:val="22"/>
              </w:rPr>
              <w:t>бюджет района</w:t>
            </w:r>
          </w:p>
        </w:tc>
        <w:tc>
          <w:tcPr>
            <w:tcW w:w="1060" w:type="dxa"/>
          </w:tcPr>
          <w:p w:rsidR="00293B04" w:rsidRPr="00317168" w:rsidRDefault="00293B04" w:rsidP="007D5818">
            <w:pPr>
              <w:jc w:val="center"/>
              <w:rPr>
                <w:sz w:val="22"/>
                <w:szCs w:val="22"/>
              </w:rPr>
            </w:pPr>
            <w:r w:rsidRPr="00317168">
              <w:rPr>
                <w:sz w:val="22"/>
                <w:szCs w:val="22"/>
              </w:rPr>
              <w:t>8389,925</w:t>
            </w:r>
          </w:p>
        </w:tc>
        <w:tc>
          <w:tcPr>
            <w:tcW w:w="925" w:type="dxa"/>
          </w:tcPr>
          <w:p w:rsidR="00293B04" w:rsidRPr="00317168" w:rsidRDefault="00293B04" w:rsidP="007D5818">
            <w:pPr>
              <w:jc w:val="center"/>
              <w:rPr>
                <w:sz w:val="22"/>
                <w:szCs w:val="22"/>
              </w:rPr>
            </w:pPr>
            <w:r w:rsidRPr="00317168">
              <w:rPr>
                <w:sz w:val="22"/>
                <w:szCs w:val="22"/>
              </w:rPr>
              <w:t>8389,925</w:t>
            </w:r>
          </w:p>
        </w:tc>
        <w:tc>
          <w:tcPr>
            <w:tcW w:w="850" w:type="dxa"/>
          </w:tcPr>
          <w:p w:rsidR="00293B04" w:rsidRPr="00317168" w:rsidRDefault="00293B04" w:rsidP="004B2438">
            <w:pPr>
              <w:jc w:val="center"/>
              <w:rPr>
                <w:sz w:val="22"/>
                <w:szCs w:val="22"/>
              </w:rPr>
            </w:pPr>
            <w:r w:rsidRPr="00317168">
              <w:rPr>
                <w:sz w:val="22"/>
                <w:szCs w:val="22"/>
              </w:rPr>
              <w:t>-</w:t>
            </w:r>
          </w:p>
        </w:tc>
        <w:tc>
          <w:tcPr>
            <w:tcW w:w="1134"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851" w:type="dxa"/>
          </w:tcPr>
          <w:p w:rsidR="00293B04" w:rsidRPr="00317168" w:rsidRDefault="00293B04" w:rsidP="004B2438">
            <w:pPr>
              <w:jc w:val="center"/>
              <w:rPr>
                <w:sz w:val="22"/>
                <w:szCs w:val="22"/>
              </w:rPr>
            </w:pPr>
            <w:r w:rsidRPr="00317168">
              <w:rPr>
                <w:sz w:val="22"/>
                <w:szCs w:val="22"/>
              </w:rPr>
              <w:t>-</w:t>
            </w:r>
          </w:p>
        </w:tc>
        <w:tc>
          <w:tcPr>
            <w:tcW w:w="850" w:type="dxa"/>
          </w:tcPr>
          <w:p w:rsidR="00293B04" w:rsidRPr="00317168" w:rsidRDefault="00293B04" w:rsidP="004B2438">
            <w:pPr>
              <w:jc w:val="center"/>
              <w:rPr>
                <w:sz w:val="22"/>
                <w:szCs w:val="22"/>
              </w:rPr>
            </w:pPr>
            <w:r w:rsidRPr="00317168">
              <w:rPr>
                <w:sz w:val="22"/>
                <w:szCs w:val="22"/>
              </w:rPr>
              <w:t>-</w:t>
            </w:r>
          </w:p>
        </w:tc>
        <w:tc>
          <w:tcPr>
            <w:tcW w:w="709" w:type="dxa"/>
          </w:tcPr>
          <w:p w:rsidR="00293B04" w:rsidRPr="00317168" w:rsidRDefault="00293B04" w:rsidP="004B2438">
            <w:pPr>
              <w:jc w:val="center"/>
              <w:rPr>
                <w:sz w:val="22"/>
                <w:szCs w:val="22"/>
              </w:rPr>
            </w:pPr>
            <w:r w:rsidRPr="00317168">
              <w:rPr>
                <w:sz w:val="22"/>
                <w:szCs w:val="22"/>
              </w:rPr>
              <w:t>-</w:t>
            </w:r>
          </w:p>
        </w:tc>
        <w:tc>
          <w:tcPr>
            <w:tcW w:w="687" w:type="dxa"/>
          </w:tcPr>
          <w:p w:rsidR="00293B04" w:rsidRPr="00317168" w:rsidRDefault="00293B04" w:rsidP="004B2438">
            <w:pPr>
              <w:jc w:val="center"/>
              <w:rPr>
                <w:sz w:val="22"/>
                <w:szCs w:val="22"/>
              </w:rPr>
            </w:pPr>
            <w:r w:rsidRPr="00317168">
              <w:rPr>
                <w:sz w:val="22"/>
                <w:szCs w:val="22"/>
              </w:rPr>
              <w:t>-</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t>1.3.1.</w:t>
            </w:r>
          </w:p>
        </w:tc>
        <w:tc>
          <w:tcPr>
            <w:tcW w:w="1516" w:type="dxa"/>
            <w:vMerge w:val="restart"/>
          </w:tcPr>
          <w:p w:rsidR="004B2438" w:rsidRPr="00317168" w:rsidRDefault="004B2438" w:rsidP="000A12A6">
            <w:pPr>
              <w:jc w:val="both"/>
              <w:rPr>
                <w:sz w:val="22"/>
                <w:szCs w:val="22"/>
              </w:rPr>
            </w:pPr>
            <w:r w:rsidRPr="00317168">
              <w:rPr>
                <w:sz w:val="22"/>
                <w:szCs w:val="22"/>
              </w:rPr>
              <w:t xml:space="preserve">Проектирование объекта «Рекультивация земельного участка, расположенного в районе водозабора города Нижневартовска вводоохраной зоне р. Вах </w:t>
            </w:r>
            <w:r w:rsidRPr="00317168">
              <w:rPr>
                <w:sz w:val="22"/>
                <w:szCs w:val="22"/>
              </w:rPr>
              <w:lastRenderedPageBreak/>
              <w:t>за территорией бывшего кирпичного завода № 2, непосредственно прилегающей с северо-восточной стороны к земельному участку с кадастровым номером 86:04:0000001:595»</w:t>
            </w:r>
          </w:p>
        </w:tc>
        <w:tc>
          <w:tcPr>
            <w:tcW w:w="1560" w:type="dxa"/>
            <w:vMerge w:val="restart"/>
          </w:tcPr>
          <w:p w:rsidR="000A12A6" w:rsidRDefault="004B2438" w:rsidP="000A12A6">
            <w:pPr>
              <w:jc w:val="both"/>
              <w:rPr>
                <w:sz w:val="22"/>
                <w:szCs w:val="22"/>
              </w:rPr>
            </w:pPr>
            <w:r w:rsidRPr="00317168">
              <w:rPr>
                <w:sz w:val="22"/>
                <w:szCs w:val="22"/>
              </w:rPr>
              <w:lastRenderedPageBreak/>
              <w:t>управление экологии и природополь</w:t>
            </w:r>
          </w:p>
          <w:p w:rsidR="00277DCE" w:rsidRDefault="004B2438" w:rsidP="000A12A6">
            <w:pPr>
              <w:jc w:val="both"/>
              <w:rPr>
                <w:sz w:val="22"/>
                <w:szCs w:val="22"/>
              </w:rPr>
            </w:pPr>
            <w:r w:rsidRPr="00317168">
              <w:rPr>
                <w:sz w:val="22"/>
                <w:szCs w:val="22"/>
              </w:rPr>
              <w:t>зования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700,0</w:t>
            </w:r>
          </w:p>
        </w:tc>
        <w:tc>
          <w:tcPr>
            <w:tcW w:w="925" w:type="dxa"/>
          </w:tcPr>
          <w:p w:rsidR="004B2438" w:rsidRPr="00317168" w:rsidRDefault="004B2438" w:rsidP="004B2438">
            <w:pPr>
              <w:jc w:val="center"/>
              <w:rPr>
                <w:sz w:val="22"/>
                <w:szCs w:val="22"/>
              </w:rPr>
            </w:pPr>
            <w:r w:rsidRPr="00317168">
              <w:rPr>
                <w:sz w:val="22"/>
                <w:szCs w:val="22"/>
              </w:rPr>
              <w:t>700,0</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4B2438">
            <w:pPr>
              <w:jc w:val="center"/>
              <w:rPr>
                <w:sz w:val="22"/>
                <w:szCs w:val="22"/>
              </w:rPr>
            </w:pPr>
          </w:p>
        </w:tc>
        <w:tc>
          <w:tcPr>
            <w:tcW w:w="1560" w:type="dxa"/>
            <w:vMerge/>
          </w:tcPr>
          <w:p w:rsidR="004B2438" w:rsidRPr="00317168" w:rsidRDefault="004B2438" w:rsidP="004B2438">
            <w:pPr>
              <w:jc w:val="center"/>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700,0</w:t>
            </w:r>
          </w:p>
        </w:tc>
        <w:tc>
          <w:tcPr>
            <w:tcW w:w="925" w:type="dxa"/>
          </w:tcPr>
          <w:p w:rsidR="004B2438" w:rsidRPr="00317168" w:rsidRDefault="004B2438" w:rsidP="004B2438">
            <w:pPr>
              <w:jc w:val="center"/>
              <w:rPr>
                <w:sz w:val="22"/>
                <w:szCs w:val="22"/>
              </w:rPr>
            </w:pPr>
            <w:r w:rsidRPr="00317168">
              <w:rPr>
                <w:sz w:val="22"/>
                <w:szCs w:val="22"/>
              </w:rPr>
              <w:t>700,0</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4B2438" w:rsidRPr="00317168" w:rsidTr="000A12A6">
        <w:trPr>
          <w:trHeight w:val="181"/>
          <w:jc w:val="right"/>
        </w:trPr>
        <w:tc>
          <w:tcPr>
            <w:tcW w:w="851" w:type="dxa"/>
            <w:vMerge w:val="restart"/>
          </w:tcPr>
          <w:p w:rsidR="004B2438" w:rsidRPr="00317168" w:rsidRDefault="004B2438" w:rsidP="004B2438">
            <w:pPr>
              <w:jc w:val="center"/>
              <w:rPr>
                <w:sz w:val="22"/>
                <w:szCs w:val="22"/>
              </w:rPr>
            </w:pPr>
            <w:r w:rsidRPr="00317168">
              <w:rPr>
                <w:sz w:val="22"/>
                <w:szCs w:val="22"/>
              </w:rPr>
              <w:lastRenderedPageBreak/>
              <w:t>1.3.2.</w:t>
            </w:r>
          </w:p>
        </w:tc>
        <w:tc>
          <w:tcPr>
            <w:tcW w:w="1516" w:type="dxa"/>
            <w:vMerge w:val="restart"/>
          </w:tcPr>
          <w:p w:rsidR="004B2438" w:rsidRPr="00317168" w:rsidRDefault="004B2438" w:rsidP="000A12A6">
            <w:pPr>
              <w:jc w:val="both"/>
              <w:rPr>
                <w:bCs/>
                <w:sz w:val="22"/>
                <w:szCs w:val="22"/>
              </w:rPr>
            </w:pPr>
            <w:r w:rsidRPr="00317168">
              <w:rPr>
                <w:bCs/>
                <w:sz w:val="22"/>
                <w:szCs w:val="22"/>
              </w:rPr>
              <w:t>Разработка проектной документации «Зона санитарной охраны источников подземного водоснабжения питьевого назначения на территории Нижневартовского района»</w:t>
            </w:r>
          </w:p>
        </w:tc>
        <w:tc>
          <w:tcPr>
            <w:tcW w:w="1560" w:type="dxa"/>
            <w:vMerge w:val="restart"/>
          </w:tcPr>
          <w:p w:rsidR="00277DCE" w:rsidRDefault="004B2438" w:rsidP="000A12A6">
            <w:pPr>
              <w:jc w:val="both"/>
              <w:rPr>
                <w:sz w:val="22"/>
                <w:szCs w:val="22"/>
              </w:rPr>
            </w:pPr>
            <w:r w:rsidRPr="00317168">
              <w:rPr>
                <w:sz w:val="22"/>
                <w:szCs w:val="22"/>
              </w:rPr>
              <w:t>управление экологии и природопользования администра</w:t>
            </w:r>
          </w:p>
          <w:p w:rsidR="004B2438" w:rsidRPr="00317168" w:rsidRDefault="004B2438" w:rsidP="000A12A6">
            <w:pPr>
              <w:jc w:val="both"/>
              <w:rPr>
                <w:sz w:val="22"/>
                <w:szCs w:val="22"/>
              </w:rPr>
            </w:pPr>
            <w:r w:rsidRPr="00317168">
              <w:rPr>
                <w:sz w:val="22"/>
                <w:szCs w:val="22"/>
              </w:rPr>
              <w:t>ции района</w:t>
            </w: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всего</w:t>
            </w:r>
          </w:p>
        </w:tc>
        <w:tc>
          <w:tcPr>
            <w:tcW w:w="1060" w:type="dxa"/>
          </w:tcPr>
          <w:p w:rsidR="004B2438" w:rsidRPr="00317168" w:rsidRDefault="004B2438" w:rsidP="004B2438">
            <w:pPr>
              <w:jc w:val="center"/>
              <w:rPr>
                <w:sz w:val="22"/>
                <w:szCs w:val="22"/>
              </w:rPr>
            </w:pPr>
            <w:r w:rsidRPr="00317168">
              <w:rPr>
                <w:sz w:val="22"/>
                <w:szCs w:val="22"/>
              </w:rPr>
              <w:t>605,34</w:t>
            </w:r>
          </w:p>
        </w:tc>
        <w:tc>
          <w:tcPr>
            <w:tcW w:w="925" w:type="dxa"/>
          </w:tcPr>
          <w:p w:rsidR="004B2438" w:rsidRPr="00317168" w:rsidRDefault="004B2438" w:rsidP="004B2438">
            <w:pPr>
              <w:jc w:val="center"/>
              <w:rPr>
                <w:sz w:val="22"/>
                <w:szCs w:val="22"/>
              </w:rPr>
            </w:pPr>
            <w:r w:rsidRPr="00317168">
              <w:rPr>
                <w:sz w:val="22"/>
                <w:szCs w:val="22"/>
              </w:rPr>
              <w:t>605,34</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4B2438" w:rsidRPr="00317168" w:rsidTr="000A12A6">
        <w:trPr>
          <w:trHeight w:val="181"/>
          <w:jc w:val="right"/>
        </w:trPr>
        <w:tc>
          <w:tcPr>
            <w:tcW w:w="851" w:type="dxa"/>
            <w:vMerge/>
          </w:tcPr>
          <w:p w:rsidR="004B2438" w:rsidRPr="00317168" w:rsidRDefault="004B2438" w:rsidP="004B2438">
            <w:pPr>
              <w:jc w:val="center"/>
              <w:rPr>
                <w:sz w:val="22"/>
                <w:szCs w:val="22"/>
              </w:rPr>
            </w:pPr>
          </w:p>
        </w:tc>
        <w:tc>
          <w:tcPr>
            <w:tcW w:w="1516" w:type="dxa"/>
            <w:vMerge/>
          </w:tcPr>
          <w:p w:rsidR="004B2438" w:rsidRPr="00317168" w:rsidRDefault="004B2438" w:rsidP="000A12A6">
            <w:pPr>
              <w:jc w:val="both"/>
              <w:rPr>
                <w:bCs/>
                <w:sz w:val="22"/>
                <w:szCs w:val="22"/>
              </w:rPr>
            </w:pPr>
          </w:p>
        </w:tc>
        <w:tc>
          <w:tcPr>
            <w:tcW w:w="1560" w:type="dxa"/>
            <w:vMerge/>
          </w:tcPr>
          <w:p w:rsidR="004B2438" w:rsidRPr="00317168" w:rsidRDefault="004B2438" w:rsidP="000A12A6">
            <w:pPr>
              <w:jc w:val="both"/>
              <w:rPr>
                <w:sz w:val="22"/>
                <w:szCs w:val="22"/>
              </w:rPr>
            </w:pPr>
          </w:p>
        </w:tc>
        <w:tc>
          <w:tcPr>
            <w:tcW w:w="1417" w:type="dxa"/>
          </w:tcPr>
          <w:p w:rsidR="004B2438" w:rsidRPr="00317168" w:rsidRDefault="004B2438" w:rsidP="004B2438">
            <w:pPr>
              <w:jc w:val="center"/>
              <w:rPr>
                <w:sz w:val="22"/>
                <w:szCs w:val="22"/>
              </w:rPr>
            </w:pPr>
            <w:r w:rsidRPr="00317168">
              <w:rPr>
                <w:sz w:val="22"/>
                <w:szCs w:val="22"/>
              </w:rPr>
              <w:t>х</w:t>
            </w:r>
          </w:p>
        </w:tc>
        <w:tc>
          <w:tcPr>
            <w:tcW w:w="1134" w:type="dxa"/>
          </w:tcPr>
          <w:p w:rsidR="004B2438" w:rsidRPr="00317168" w:rsidRDefault="004B2438" w:rsidP="004B2438">
            <w:pPr>
              <w:jc w:val="center"/>
              <w:rPr>
                <w:sz w:val="22"/>
                <w:szCs w:val="22"/>
              </w:rPr>
            </w:pPr>
            <w:r w:rsidRPr="00317168">
              <w:rPr>
                <w:sz w:val="22"/>
                <w:szCs w:val="22"/>
              </w:rPr>
              <w:t>бюджет района</w:t>
            </w:r>
          </w:p>
        </w:tc>
        <w:tc>
          <w:tcPr>
            <w:tcW w:w="1060" w:type="dxa"/>
          </w:tcPr>
          <w:p w:rsidR="004B2438" w:rsidRPr="00317168" w:rsidRDefault="004B2438" w:rsidP="004B2438">
            <w:pPr>
              <w:jc w:val="center"/>
              <w:rPr>
                <w:sz w:val="22"/>
                <w:szCs w:val="22"/>
              </w:rPr>
            </w:pPr>
            <w:r w:rsidRPr="00317168">
              <w:rPr>
                <w:sz w:val="22"/>
                <w:szCs w:val="22"/>
              </w:rPr>
              <w:t>605,34</w:t>
            </w:r>
          </w:p>
        </w:tc>
        <w:tc>
          <w:tcPr>
            <w:tcW w:w="925" w:type="dxa"/>
          </w:tcPr>
          <w:p w:rsidR="004B2438" w:rsidRPr="00317168" w:rsidRDefault="004B2438" w:rsidP="004B2438">
            <w:pPr>
              <w:jc w:val="center"/>
              <w:rPr>
                <w:sz w:val="22"/>
                <w:szCs w:val="22"/>
              </w:rPr>
            </w:pPr>
            <w:r w:rsidRPr="00317168">
              <w:rPr>
                <w:sz w:val="22"/>
                <w:szCs w:val="22"/>
              </w:rPr>
              <w:t>605,34</w:t>
            </w:r>
          </w:p>
        </w:tc>
        <w:tc>
          <w:tcPr>
            <w:tcW w:w="850" w:type="dxa"/>
          </w:tcPr>
          <w:p w:rsidR="004B2438" w:rsidRPr="00317168" w:rsidRDefault="004B2438" w:rsidP="004B2438">
            <w:pPr>
              <w:jc w:val="center"/>
              <w:rPr>
                <w:sz w:val="22"/>
                <w:szCs w:val="22"/>
              </w:rPr>
            </w:pPr>
            <w:r w:rsidRPr="00317168">
              <w:rPr>
                <w:sz w:val="22"/>
                <w:szCs w:val="22"/>
              </w:rPr>
              <w:t>-</w:t>
            </w:r>
          </w:p>
        </w:tc>
        <w:tc>
          <w:tcPr>
            <w:tcW w:w="1134"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851" w:type="dxa"/>
          </w:tcPr>
          <w:p w:rsidR="004B2438" w:rsidRPr="00317168" w:rsidRDefault="004B2438" w:rsidP="004B2438">
            <w:pPr>
              <w:jc w:val="center"/>
              <w:rPr>
                <w:sz w:val="22"/>
                <w:szCs w:val="22"/>
              </w:rPr>
            </w:pPr>
            <w:r w:rsidRPr="00317168">
              <w:rPr>
                <w:sz w:val="22"/>
                <w:szCs w:val="22"/>
              </w:rPr>
              <w:t>-</w:t>
            </w:r>
          </w:p>
        </w:tc>
        <w:tc>
          <w:tcPr>
            <w:tcW w:w="850" w:type="dxa"/>
          </w:tcPr>
          <w:p w:rsidR="004B2438" w:rsidRPr="00317168" w:rsidRDefault="004B2438" w:rsidP="004B2438">
            <w:pPr>
              <w:jc w:val="center"/>
              <w:rPr>
                <w:sz w:val="22"/>
                <w:szCs w:val="22"/>
              </w:rPr>
            </w:pPr>
            <w:r w:rsidRPr="00317168">
              <w:rPr>
                <w:sz w:val="22"/>
                <w:szCs w:val="22"/>
              </w:rPr>
              <w:t>-</w:t>
            </w:r>
          </w:p>
        </w:tc>
        <w:tc>
          <w:tcPr>
            <w:tcW w:w="709" w:type="dxa"/>
          </w:tcPr>
          <w:p w:rsidR="004B2438" w:rsidRPr="00317168" w:rsidRDefault="004B2438" w:rsidP="004B2438">
            <w:pPr>
              <w:jc w:val="center"/>
              <w:rPr>
                <w:sz w:val="22"/>
                <w:szCs w:val="22"/>
              </w:rPr>
            </w:pPr>
            <w:r w:rsidRPr="00317168">
              <w:rPr>
                <w:sz w:val="22"/>
                <w:szCs w:val="22"/>
              </w:rPr>
              <w:t>-</w:t>
            </w:r>
          </w:p>
        </w:tc>
        <w:tc>
          <w:tcPr>
            <w:tcW w:w="687" w:type="dxa"/>
          </w:tcPr>
          <w:p w:rsidR="004B2438" w:rsidRPr="00317168" w:rsidRDefault="004B2438" w:rsidP="004B2438">
            <w:pPr>
              <w:jc w:val="center"/>
              <w:rPr>
                <w:sz w:val="22"/>
                <w:szCs w:val="22"/>
              </w:rPr>
            </w:pPr>
            <w:r w:rsidRPr="00317168">
              <w:rPr>
                <w:sz w:val="22"/>
                <w:szCs w:val="22"/>
              </w:rPr>
              <w:t>-</w:t>
            </w:r>
          </w:p>
        </w:tc>
      </w:tr>
      <w:tr w:rsidR="00A305CC" w:rsidRPr="00317168" w:rsidTr="000A12A6">
        <w:trPr>
          <w:trHeight w:val="181"/>
          <w:jc w:val="right"/>
        </w:trPr>
        <w:tc>
          <w:tcPr>
            <w:tcW w:w="851" w:type="dxa"/>
            <w:vMerge w:val="restart"/>
          </w:tcPr>
          <w:p w:rsidR="00A305CC" w:rsidRPr="00317168" w:rsidRDefault="00A305CC" w:rsidP="004B2438">
            <w:pPr>
              <w:jc w:val="center"/>
              <w:rPr>
                <w:sz w:val="22"/>
                <w:szCs w:val="22"/>
              </w:rPr>
            </w:pPr>
            <w:r w:rsidRPr="00317168">
              <w:rPr>
                <w:sz w:val="22"/>
                <w:szCs w:val="22"/>
              </w:rPr>
              <w:t>1.3.3.</w:t>
            </w:r>
          </w:p>
        </w:tc>
        <w:tc>
          <w:tcPr>
            <w:tcW w:w="1516" w:type="dxa"/>
            <w:vMerge w:val="restart"/>
          </w:tcPr>
          <w:p w:rsidR="000A12A6" w:rsidRDefault="00A305CC" w:rsidP="000A12A6">
            <w:pPr>
              <w:jc w:val="both"/>
              <w:rPr>
                <w:bCs/>
                <w:sz w:val="22"/>
                <w:szCs w:val="22"/>
              </w:rPr>
            </w:pPr>
            <w:r w:rsidRPr="00317168">
              <w:rPr>
                <w:bCs/>
                <w:sz w:val="22"/>
                <w:szCs w:val="22"/>
              </w:rPr>
              <w:t>Приобрете</w:t>
            </w:r>
          </w:p>
          <w:p w:rsidR="000A12A6" w:rsidRDefault="00A305CC" w:rsidP="000A12A6">
            <w:pPr>
              <w:jc w:val="both"/>
              <w:rPr>
                <w:bCs/>
                <w:sz w:val="22"/>
                <w:szCs w:val="22"/>
              </w:rPr>
            </w:pPr>
            <w:r w:rsidRPr="00317168">
              <w:rPr>
                <w:bCs/>
                <w:sz w:val="22"/>
                <w:szCs w:val="22"/>
              </w:rPr>
              <w:t>ние гидравличес</w:t>
            </w:r>
          </w:p>
          <w:p w:rsidR="000A12A6" w:rsidRDefault="00A305CC" w:rsidP="000A12A6">
            <w:pPr>
              <w:jc w:val="both"/>
              <w:rPr>
                <w:bCs/>
                <w:sz w:val="22"/>
                <w:szCs w:val="22"/>
              </w:rPr>
            </w:pPr>
            <w:r w:rsidRPr="00317168">
              <w:rPr>
                <w:bCs/>
                <w:sz w:val="22"/>
                <w:szCs w:val="22"/>
              </w:rPr>
              <w:t xml:space="preserve">кого </w:t>
            </w:r>
            <w:r w:rsidRPr="00317168">
              <w:rPr>
                <w:bCs/>
                <w:sz w:val="22"/>
                <w:szCs w:val="22"/>
              </w:rPr>
              <w:lastRenderedPageBreak/>
              <w:t>вертикально</w:t>
            </w:r>
          </w:p>
          <w:p w:rsidR="00A305CC" w:rsidRPr="00317168" w:rsidRDefault="00A305CC" w:rsidP="000A12A6">
            <w:pPr>
              <w:jc w:val="both"/>
              <w:rPr>
                <w:bCs/>
                <w:sz w:val="22"/>
                <w:szCs w:val="22"/>
              </w:rPr>
            </w:pPr>
            <w:r w:rsidRPr="00317168">
              <w:rPr>
                <w:bCs/>
                <w:sz w:val="22"/>
                <w:szCs w:val="22"/>
              </w:rPr>
              <w:t>го пресса в сельское поселение Ларьяк</w:t>
            </w:r>
          </w:p>
        </w:tc>
        <w:tc>
          <w:tcPr>
            <w:tcW w:w="1560" w:type="dxa"/>
            <w:vMerge w:val="restart"/>
          </w:tcPr>
          <w:p w:rsidR="000A12A6" w:rsidRDefault="000A12A6" w:rsidP="000A12A6">
            <w:pPr>
              <w:jc w:val="both"/>
              <w:rPr>
                <w:sz w:val="22"/>
                <w:szCs w:val="22"/>
              </w:rPr>
            </w:pPr>
            <w:r>
              <w:rPr>
                <w:sz w:val="22"/>
                <w:szCs w:val="22"/>
              </w:rPr>
              <w:lastRenderedPageBreak/>
              <w:t>м</w:t>
            </w:r>
            <w:r w:rsidR="00A305CC" w:rsidRPr="000A12A6">
              <w:rPr>
                <w:sz w:val="22"/>
                <w:szCs w:val="22"/>
              </w:rPr>
              <w:t>униципаль</w:t>
            </w:r>
          </w:p>
          <w:p w:rsidR="000A12A6" w:rsidRDefault="00A305CC" w:rsidP="000A12A6">
            <w:pPr>
              <w:jc w:val="both"/>
              <w:rPr>
                <w:sz w:val="22"/>
                <w:szCs w:val="22"/>
              </w:rPr>
            </w:pPr>
            <w:r w:rsidRPr="000A12A6">
              <w:rPr>
                <w:sz w:val="22"/>
                <w:szCs w:val="22"/>
              </w:rPr>
              <w:t xml:space="preserve">ное бюджетное учреждение </w:t>
            </w:r>
            <w:r w:rsidRPr="000A12A6">
              <w:rPr>
                <w:sz w:val="22"/>
                <w:szCs w:val="22"/>
              </w:rPr>
              <w:lastRenderedPageBreak/>
              <w:t>Нижневартовского района «Управление имуществен</w:t>
            </w:r>
          </w:p>
          <w:p w:rsidR="00A305CC" w:rsidRPr="000A12A6" w:rsidRDefault="00A305CC" w:rsidP="000A12A6">
            <w:pPr>
              <w:jc w:val="both"/>
            </w:pPr>
            <w:r w:rsidRPr="000A12A6">
              <w:rPr>
                <w:sz w:val="22"/>
                <w:szCs w:val="22"/>
              </w:rPr>
              <w:t>ными и земельными ресурсами»</w:t>
            </w:r>
          </w:p>
        </w:tc>
        <w:tc>
          <w:tcPr>
            <w:tcW w:w="1417" w:type="dxa"/>
          </w:tcPr>
          <w:p w:rsidR="00A305CC" w:rsidRPr="00317168" w:rsidRDefault="00A305CC" w:rsidP="006776CB">
            <w:pPr>
              <w:jc w:val="center"/>
              <w:rPr>
                <w:sz w:val="22"/>
                <w:szCs w:val="22"/>
              </w:rPr>
            </w:pPr>
            <w:r w:rsidRPr="00317168">
              <w:rPr>
                <w:sz w:val="22"/>
                <w:szCs w:val="22"/>
              </w:rPr>
              <w:lastRenderedPageBreak/>
              <w:t>х</w:t>
            </w:r>
          </w:p>
        </w:tc>
        <w:tc>
          <w:tcPr>
            <w:tcW w:w="1134" w:type="dxa"/>
          </w:tcPr>
          <w:p w:rsidR="00A305CC" w:rsidRPr="00317168" w:rsidRDefault="00A305CC" w:rsidP="006776CB">
            <w:pPr>
              <w:jc w:val="center"/>
              <w:rPr>
                <w:sz w:val="22"/>
                <w:szCs w:val="22"/>
              </w:rPr>
            </w:pPr>
            <w:r w:rsidRPr="00317168">
              <w:rPr>
                <w:sz w:val="22"/>
                <w:szCs w:val="22"/>
              </w:rPr>
              <w:t>всего</w:t>
            </w:r>
          </w:p>
        </w:tc>
        <w:tc>
          <w:tcPr>
            <w:tcW w:w="1060" w:type="dxa"/>
          </w:tcPr>
          <w:p w:rsidR="00A305CC" w:rsidRPr="00317168" w:rsidRDefault="00A305CC" w:rsidP="004B2438">
            <w:pPr>
              <w:jc w:val="center"/>
              <w:rPr>
                <w:sz w:val="22"/>
                <w:szCs w:val="22"/>
              </w:rPr>
            </w:pPr>
            <w:r w:rsidRPr="00317168">
              <w:rPr>
                <w:sz w:val="22"/>
                <w:szCs w:val="22"/>
              </w:rPr>
              <w:t>829,0</w:t>
            </w:r>
          </w:p>
        </w:tc>
        <w:tc>
          <w:tcPr>
            <w:tcW w:w="925" w:type="dxa"/>
          </w:tcPr>
          <w:p w:rsidR="00A305CC" w:rsidRPr="00317168" w:rsidRDefault="00A305CC" w:rsidP="004B2438">
            <w:pPr>
              <w:jc w:val="center"/>
              <w:rPr>
                <w:sz w:val="22"/>
                <w:szCs w:val="22"/>
              </w:rPr>
            </w:pPr>
            <w:r w:rsidRPr="00317168">
              <w:rPr>
                <w:sz w:val="22"/>
                <w:szCs w:val="22"/>
              </w:rPr>
              <w:t>829,0</w:t>
            </w:r>
          </w:p>
        </w:tc>
        <w:tc>
          <w:tcPr>
            <w:tcW w:w="850" w:type="dxa"/>
          </w:tcPr>
          <w:p w:rsidR="00A305CC" w:rsidRPr="00317168" w:rsidRDefault="00A305CC" w:rsidP="004B2438">
            <w:pPr>
              <w:jc w:val="center"/>
              <w:rPr>
                <w:sz w:val="22"/>
                <w:szCs w:val="22"/>
              </w:rPr>
            </w:pPr>
            <w:r w:rsidRPr="00317168">
              <w:rPr>
                <w:sz w:val="22"/>
                <w:szCs w:val="22"/>
              </w:rPr>
              <w:t>-</w:t>
            </w:r>
          </w:p>
        </w:tc>
        <w:tc>
          <w:tcPr>
            <w:tcW w:w="1134" w:type="dxa"/>
          </w:tcPr>
          <w:p w:rsidR="00A305CC" w:rsidRPr="00317168" w:rsidRDefault="00A305CC" w:rsidP="004B2438">
            <w:pPr>
              <w:jc w:val="center"/>
              <w:rPr>
                <w:sz w:val="22"/>
                <w:szCs w:val="22"/>
              </w:rPr>
            </w:pPr>
            <w:r w:rsidRPr="00317168">
              <w:rPr>
                <w:sz w:val="22"/>
                <w:szCs w:val="22"/>
              </w:rPr>
              <w:t>-</w:t>
            </w:r>
          </w:p>
        </w:tc>
        <w:tc>
          <w:tcPr>
            <w:tcW w:w="851" w:type="dxa"/>
          </w:tcPr>
          <w:p w:rsidR="00A305CC" w:rsidRPr="00317168" w:rsidRDefault="00A305CC" w:rsidP="004B2438">
            <w:pPr>
              <w:jc w:val="center"/>
              <w:rPr>
                <w:sz w:val="22"/>
                <w:szCs w:val="22"/>
              </w:rPr>
            </w:pPr>
            <w:r w:rsidRPr="00317168">
              <w:rPr>
                <w:sz w:val="22"/>
                <w:szCs w:val="22"/>
              </w:rPr>
              <w:t>-</w:t>
            </w:r>
          </w:p>
        </w:tc>
        <w:tc>
          <w:tcPr>
            <w:tcW w:w="850" w:type="dxa"/>
          </w:tcPr>
          <w:p w:rsidR="00A305CC" w:rsidRPr="00317168" w:rsidRDefault="00A305CC" w:rsidP="004B2438">
            <w:pPr>
              <w:jc w:val="center"/>
              <w:rPr>
                <w:sz w:val="22"/>
                <w:szCs w:val="22"/>
              </w:rPr>
            </w:pPr>
            <w:r w:rsidRPr="00317168">
              <w:rPr>
                <w:sz w:val="22"/>
                <w:szCs w:val="22"/>
              </w:rPr>
              <w:t>-</w:t>
            </w:r>
          </w:p>
        </w:tc>
        <w:tc>
          <w:tcPr>
            <w:tcW w:w="851" w:type="dxa"/>
          </w:tcPr>
          <w:p w:rsidR="00A305CC" w:rsidRPr="00317168" w:rsidRDefault="00A305CC" w:rsidP="004B2438">
            <w:pPr>
              <w:jc w:val="center"/>
              <w:rPr>
                <w:sz w:val="22"/>
                <w:szCs w:val="22"/>
              </w:rPr>
            </w:pPr>
            <w:r w:rsidRPr="00317168">
              <w:rPr>
                <w:sz w:val="22"/>
                <w:szCs w:val="22"/>
              </w:rPr>
              <w:t>-</w:t>
            </w:r>
          </w:p>
        </w:tc>
        <w:tc>
          <w:tcPr>
            <w:tcW w:w="850" w:type="dxa"/>
          </w:tcPr>
          <w:p w:rsidR="00A305CC" w:rsidRPr="00317168" w:rsidRDefault="00A305CC" w:rsidP="004B2438">
            <w:pPr>
              <w:jc w:val="center"/>
              <w:rPr>
                <w:sz w:val="22"/>
                <w:szCs w:val="22"/>
              </w:rPr>
            </w:pPr>
            <w:r w:rsidRPr="00317168">
              <w:rPr>
                <w:sz w:val="22"/>
                <w:szCs w:val="22"/>
              </w:rPr>
              <w:t>-</w:t>
            </w:r>
          </w:p>
        </w:tc>
        <w:tc>
          <w:tcPr>
            <w:tcW w:w="709" w:type="dxa"/>
          </w:tcPr>
          <w:p w:rsidR="00A305CC" w:rsidRPr="00317168" w:rsidRDefault="00A305CC" w:rsidP="004B2438">
            <w:pPr>
              <w:jc w:val="center"/>
              <w:rPr>
                <w:sz w:val="22"/>
                <w:szCs w:val="22"/>
              </w:rPr>
            </w:pPr>
            <w:r w:rsidRPr="00317168">
              <w:rPr>
                <w:sz w:val="22"/>
                <w:szCs w:val="22"/>
              </w:rPr>
              <w:t>-</w:t>
            </w:r>
          </w:p>
        </w:tc>
        <w:tc>
          <w:tcPr>
            <w:tcW w:w="687" w:type="dxa"/>
          </w:tcPr>
          <w:p w:rsidR="00A305CC" w:rsidRPr="00317168" w:rsidRDefault="00A305CC" w:rsidP="004B2438">
            <w:pPr>
              <w:jc w:val="center"/>
              <w:rPr>
                <w:sz w:val="22"/>
                <w:szCs w:val="22"/>
              </w:rPr>
            </w:pPr>
            <w:r w:rsidRPr="00317168">
              <w:rPr>
                <w:sz w:val="22"/>
                <w:szCs w:val="22"/>
              </w:rPr>
              <w:t>-</w:t>
            </w:r>
          </w:p>
        </w:tc>
      </w:tr>
      <w:tr w:rsidR="00A305CC" w:rsidRPr="00317168" w:rsidTr="000A12A6">
        <w:trPr>
          <w:trHeight w:val="181"/>
          <w:jc w:val="right"/>
        </w:trPr>
        <w:tc>
          <w:tcPr>
            <w:tcW w:w="851" w:type="dxa"/>
            <w:vMerge/>
          </w:tcPr>
          <w:p w:rsidR="00A305CC" w:rsidRPr="00317168" w:rsidRDefault="00A305CC" w:rsidP="004B2438">
            <w:pPr>
              <w:jc w:val="center"/>
              <w:rPr>
                <w:sz w:val="22"/>
                <w:szCs w:val="22"/>
              </w:rPr>
            </w:pPr>
          </w:p>
        </w:tc>
        <w:tc>
          <w:tcPr>
            <w:tcW w:w="1516" w:type="dxa"/>
            <w:vMerge/>
          </w:tcPr>
          <w:p w:rsidR="00A305CC" w:rsidRPr="00317168" w:rsidRDefault="00A305CC" w:rsidP="004B2438">
            <w:pPr>
              <w:jc w:val="center"/>
              <w:rPr>
                <w:bCs/>
                <w:sz w:val="22"/>
                <w:szCs w:val="22"/>
              </w:rPr>
            </w:pPr>
          </w:p>
        </w:tc>
        <w:tc>
          <w:tcPr>
            <w:tcW w:w="1560" w:type="dxa"/>
            <w:vMerge/>
          </w:tcPr>
          <w:p w:rsidR="00A305CC" w:rsidRPr="000A12A6" w:rsidRDefault="00A305CC" w:rsidP="006776CB">
            <w:pPr>
              <w:jc w:val="center"/>
              <w:rPr>
                <w:sz w:val="22"/>
                <w:szCs w:val="22"/>
              </w:rPr>
            </w:pPr>
          </w:p>
        </w:tc>
        <w:tc>
          <w:tcPr>
            <w:tcW w:w="1417" w:type="dxa"/>
          </w:tcPr>
          <w:p w:rsidR="00A305CC" w:rsidRPr="00317168" w:rsidRDefault="00A305CC" w:rsidP="006776CB">
            <w:pPr>
              <w:jc w:val="center"/>
              <w:rPr>
                <w:sz w:val="22"/>
                <w:szCs w:val="22"/>
              </w:rPr>
            </w:pPr>
            <w:r w:rsidRPr="00317168">
              <w:rPr>
                <w:sz w:val="22"/>
                <w:szCs w:val="22"/>
              </w:rPr>
              <w:t>х</w:t>
            </w:r>
          </w:p>
        </w:tc>
        <w:tc>
          <w:tcPr>
            <w:tcW w:w="1134" w:type="dxa"/>
          </w:tcPr>
          <w:p w:rsidR="00A305CC" w:rsidRPr="00317168" w:rsidRDefault="00A305CC" w:rsidP="006776CB">
            <w:pPr>
              <w:jc w:val="center"/>
              <w:rPr>
                <w:sz w:val="22"/>
                <w:szCs w:val="22"/>
              </w:rPr>
            </w:pPr>
            <w:r w:rsidRPr="00317168">
              <w:rPr>
                <w:sz w:val="22"/>
                <w:szCs w:val="22"/>
              </w:rPr>
              <w:t>бюджет района</w:t>
            </w:r>
          </w:p>
        </w:tc>
        <w:tc>
          <w:tcPr>
            <w:tcW w:w="1060" w:type="dxa"/>
          </w:tcPr>
          <w:p w:rsidR="00A305CC" w:rsidRPr="00317168" w:rsidRDefault="00A305CC" w:rsidP="006776CB">
            <w:pPr>
              <w:jc w:val="center"/>
              <w:rPr>
                <w:sz w:val="22"/>
                <w:szCs w:val="22"/>
              </w:rPr>
            </w:pPr>
            <w:r w:rsidRPr="00317168">
              <w:rPr>
                <w:sz w:val="22"/>
                <w:szCs w:val="22"/>
              </w:rPr>
              <w:t>829,0</w:t>
            </w:r>
          </w:p>
        </w:tc>
        <w:tc>
          <w:tcPr>
            <w:tcW w:w="925" w:type="dxa"/>
          </w:tcPr>
          <w:p w:rsidR="00A305CC" w:rsidRPr="00317168" w:rsidRDefault="00A305CC" w:rsidP="006776CB">
            <w:pPr>
              <w:jc w:val="center"/>
              <w:rPr>
                <w:sz w:val="22"/>
                <w:szCs w:val="22"/>
              </w:rPr>
            </w:pPr>
            <w:r w:rsidRPr="00317168">
              <w:rPr>
                <w:sz w:val="22"/>
                <w:szCs w:val="22"/>
              </w:rPr>
              <w:t>829,0</w:t>
            </w:r>
          </w:p>
        </w:tc>
        <w:tc>
          <w:tcPr>
            <w:tcW w:w="850" w:type="dxa"/>
          </w:tcPr>
          <w:p w:rsidR="00A305CC" w:rsidRPr="00317168" w:rsidRDefault="00A305CC" w:rsidP="006776CB">
            <w:pPr>
              <w:jc w:val="center"/>
              <w:rPr>
                <w:sz w:val="22"/>
                <w:szCs w:val="22"/>
              </w:rPr>
            </w:pPr>
            <w:r w:rsidRPr="00317168">
              <w:rPr>
                <w:sz w:val="22"/>
                <w:szCs w:val="22"/>
              </w:rPr>
              <w:t>-</w:t>
            </w:r>
          </w:p>
        </w:tc>
        <w:tc>
          <w:tcPr>
            <w:tcW w:w="1134" w:type="dxa"/>
          </w:tcPr>
          <w:p w:rsidR="00A305CC" w:rsidRPr="00317168" w:rsidRDefault="00A305CC" w:rsidP="006776CB">
            <w:pPr>
              <w:jc w:val="center"/>
              <w:rPr>
                <w:sz w:val="22"/>
                <w:szCs w:val="22"/>
              </w:rPr>
            </w:pPr>
            <w:r w:rsidRPr="00317168">
              <w:rPr>
                <w:sz w:val="22"/>
                <w:szCs w:val="22"/>
              </w:rPr>
              <w:t>-</w:t>
            </w:r>
          </w:p>
        </w:tc>
        <w:tc>
          <w:tcPr>
            <w:tcW w:w="851" w:type="dxa"/>
          </w:tcPr>
          <w:p w:rsidR="00A305CC" w:rsidRPr="00317168" w:rsidRDefault="00A305CC" w:rsidP="006776CB">
            <w:pPr>
              <w:jc w:val="center"/>
              <w:rPr>
                <w:sz w:val="22"/>
                <w:szCs w:val="22"/>
              </w:rPr>
            </w:pPr>
            <w:r w:rsidRPr="00317168">
              <w:rPr>
                <w:sz w:val="22"/>
                <w:szCs w:val="22"/>
              </w:rPr>
              <w:t>-</w:t>
            </w:r>
          </w:p>
        </w:tc>
        <w:tc>
          <w:tcPr>
            <w:tcW w:w="850" w:type="dxa"/>
          </w:tcPr>
          <w:p w:rsidR="00A305CC" w:rsidRPr="00317168" w:rsidRDefault="00A305CC" w:rsidP="006776CB">
            <w:pPr>
              <w:jc w:val="center"/>
              <w:rPr>
                <w:sz w:val="22"/>
                <w:szCs w:val="22"/>
              </w:rPr>
            </w:pPr>
            <w:r w:rsidRPr="00317168">
              <w:rPr>
                <w:sz w:val="22"/>
                <w:szCs w:val="22"/>
              </w:rPr>
              <w:t>-</w:t>
            </w:r>
          </w:p>
        </w:tc>
        <w:tc>
          <w:tcPr>
            <w:tcW w:w="851" w:type="dxa"/>
          </w:tcPr>
          <w:p w:rsidR="00A305CC" w:rsidRPr="00317168" w:rsidRDefault="00A305CC" w:rsidP="006776CB">
            <w:pPr>
              <w:jc w:val="center"/>
              <w:rPr>
                <w:sz w:val="22"/>
                <w:szCs w:val="22"/>
              </w:rPr>
            </w:pPr>
            <w:r w:rsidRPr="00317168">
              <w:rPr>
                <w:sz w:val="22"/>
                <w:szCs w:val="22"/>
              </w:rPr>
              <w:t>-</w:t>
            </w:r>
          </w:p>
        </w:tc>
        <w:tc>
          <w:tcPr>
            <w:tcW w:w="850" w:type="dxa"/>
          </w:tcPr>
          <w:p w:rsidR="00A305CC" w:rsidRPr="00317168" w:rsidRDefault="00A305CC" w:rsidP="006776CB">
            <w:pPr>
              <w:jc w:val="center"/>
              <w:rPr>
                <w:sz w:val="22"/>
                <w:szCs w:val="22"/>
              </w:rPr>
            </w:pPr>
            <w:r w:rsidRPr="00317168">
              <w:rPr>
                <w:sz w:val="22"/>
                <w:szCs w:val="22"/>
              </w:rPr>
              <w:t>-</w:t>
            </w:r>
          </w:p>
        </w:tc>
        <w:tc>
          <w:tcPr>
            <w:tcW w:w="709" w:type="dxa"/>
          </w:tcPr>
          <w:p w:rsidR="00A305CC" w:rsidRPr="00317168" w:rsidRDefault="00A305CC" w:rsidP="006776CB">
            <w:pPr>
              <w:jc w:val="center"/>
              <w:rPr>
                <w:sz w:val="22"/>
                <w:szCs w:val="22"/>
              </w:rPr>
            </w:pPr>
            <w:r w:rsidRPr="00317168">
              <w:rPr>
                <w:sz w:val="22"/>
                <w:szCs w:val="22"/>
              </w:rPr>
              <w:t>-</w:t>
            </w:r>
          </w:p>
        </w:tc>
        <w:tc>
          <w:tcPr>
            <w:tcW w:w="687" w:type="dxa"/>
          </w:tcPr>
          <w:p w:rsidR="00A305CC" w:rsidRPr="00317168" w:rsidRDefault="00A305CC" w:rsidP="006776CB">
            <w:pPr>
              <w:jc w:val="center"/>
              <w:rPr>
                <w:sz w:val="22"/>
                <w:szCs w:val="22"/>
              </w:rPr>
            </w:pPr>
            <w:r w:rsidRPr="00317168">
              <w:rPr>
                <w:sz w:val="22"/>
                <w:szCs w:val="22"/>
              </w:rPr>
              <w:t>-</w:t>
            </w:r>
          </w:p>
        </w:tc>
      </w:tr>
      <w:tr w:rsidR="00A305CC" w:rsidRPr="00317168" w:rsidTr="000A12A6">
        <w:trPr>
          <w:trHeight w:val="181"/>
          <w:jc w:val="right"/>
        </w:trPr>
        <w:tc>
          <w:tcPr>
            <w:tcW w:w="851" w:type="dxa"/>
            <w:vMerge w:val="restart"/>
          </w:tcPr>
          <w:p w:rsidR="00A305CC" w:rsidRPr="00317168" w:rsidRDefault="00A305CC" w:rsidP="004B2438">
            <w:pPr>
              <w:jc w:val="center"/>
              <w:rPr>
                <w:sz w:val="22"/>
                <w:szCs w:val="22"/>
              </w:rPr>
            </w:pPr>
            <w:r w:rsidRPr="00317168">
              <w:rPr>
                <w:sz w:val="22"/>
                <w:szCs w:val="22"/>
              </w:rPr>
              <w:lastRenderedPageBreak/>
              <w:t>1.3.4.</w:t>
            </w:r>
          </w:p>
        </w:tc>
        <w:tc>
          <w:tcPr>
            <w:tcW w:w="1516" w:type="dxa"/>
            <w:vMerge w:val="restart"/>
          </w:tcPr>
          <w:p w:rsidR="000A12A6" w:rsidRDefault="00A305CC" w:rsidP="000A12A6">
            <w:pPr>
              <w:jc w:val="both"/>
              <w:rPr>
                <w:bCs/>
                <w:sz w:val="22"/>
                <w:szCs w:val="22"/>
              </w:rPr>
            </w:pPr>
            <w:r w:rsidRPr="00317168">
              <w:rPr>
                <w:bCs/>
                <w:sz w:val="22"/>
                <w:szCs w:val="22"/>
              </w:rPr>
              <w:t>Приобрете</w:t>
            </w:r>
          </w:p>
          <w:p w:rsidR="00A305CC" w:rsidRPr="00317168" w:rsidRDefault="00A305CC" w:rsidP="000A12A6">
            <w:pPr>
              <w:jc w:val="both"/>
              <w:rPr>
                <w:bCs/>
                <w:sz w:val="22"/>
                <w:szCs w:val="22"/>
              </w:rPr>
            </w:pPr>
            <w:r w:rsidRPr="00317168">
              <w:rPr>
                <w:bCs/>
                <w:sz w:val="22"/>
                <w:szCs w:val="22"/>
              </w:rPr>
              <w:t>ние контейнеров в поселения района</w:t>
            </w:r>
          </w:p>
        </w:tc>
        <w:tc>
          <w:tcPr>
            <w:tcW w:w="1560" w:type="dxa"/>
            <w:vMerge w:val="restart"/>
          </w:tcPr>
          <w:p w:rsidR="000A12A6" w:rsidRDefault="000A12A6">
            <w:pPr>
              <w:rPr>
                <w:sz w:val="22"/>
                <w:szCs w:val="22"/>
              </w:rPr>
            </w:pPr>
            <w:r>
              <w:rPr>
                <w:sz w:val="22"/>
                <w:szCs w:val="22"/>
              </w:rPr>
              <w:t>м</w:t>
            </w:r>
            <w:r w:rsidR="00A305CC" w:rsidRPr="000A12A6">
              <w:rPr>
                <w:sz w:val="22"/>
                <w:szCs w:val="22"/>
              </w:rPr>
              <w:t>униципаль</w:t>
            </w:r>
          </w:p>
          <w:p w:rsidR="000A12A6" w:rsidRDefault="00A305CC">
            <w:pPr>
              <w:rPr>
                <w:sz w:val="22"/>
                <w:szCs w:val="22"/>
              </w:rPr>
            </w:pPr>
            <w:r w:rsidRPr="000A12A6">
              <w:rPr>
                <w:sz w:val="22"/>
                <w:szCs w:val="22"/>
              </w:rPr>
              <w:t>ное бюджетное учреждение Нижневартовского района «Управление имуществен</w:t>
            </w:r>
          </w:p>
          <w:p w:rsidR="00A305CC" w:rsidRPr="000A12A6" w:rsidRDefault="00A305CC">
            <w:r w:rsidRPr="000A12A6">
              <w:rPr>
                <w:sz w:val="22"/>
                <w:szCs w:val="22"/>
              </w:rPr>
              <w:t>ными и земельными ресурсами»</w:t>
            </w:r>
          </w:p>
        </w:tc>
        <w:tc>
          <w:tcPr>
            <w:tcW w:w="1417" w:type="dxa"/>
          </w:tcPr>
          <w:p w:rsidR="00A305CC" w:rsidRPr="00317168" w:rsidRDefault="00A305CC" w:rsidP="006776CB">
            <w:pPr>
              <w:jc w:val="center"/>
              <w:rPr>
                <w:sz w:val="22"/>
                <w:szCs w:val="22"/>
              </w:rPr>
            </w:pPr>
            <w:r w:rsidRPr="00317168">
              <w:rPr>
                <w:sz w:val="22"/>
                <w:szCs w:val="22"/>
              </w:rPr>
              <w:t>х</w:t>
            </w:r>
          </w:p>
        </w:tc>
        <w:tc>
          <w:tcPr>
            <w:tcW w:w="1134" w:type="dxa"/>
          </w:tcPr>
          <w:p w:rsidR="00A305CC" w:rsidRPr="00317168" w:rsidRDefault="00A305CC" w:rsidP="006776CB">
            <w:pPr>
              <w:jc w:val="center"/>
              <w:rPr>
                <w:sz w:val="22"/>
                <w:szCs w:val="22"/>
              </w:rPr>
            </w:pPr>
            <w:r w:rsidRPr="00317168">
              <w:rPr>
                <w:sz w:val="22"/>
                <w:szCs w:val="22"/>
              </w:rPr>
              <w:t>всего</w:t>
            </w:r>
          </w:p>
        </w:tc>
        <w:tc>
          <w:tcPr>
            <w:tcW w:w="1060" w:type="dxa"/>
          </w:tcPr>
          <w:p w:rsidR="00A305CC" w:rsidRPr="00317168" w:rsidRDefault="00A305CC" w:rsidP="004B2438">
            <w:pPr>
              <w:jc w:val="center"/>
              <w:rPr>
                <w:sz w:val="22"/>
                <w:szCs w:val="22"/>
              </w:rPr>
            </w:pPr>
            <w:r w:rsidRPr="00317168">
              <w:rPr>
                <w:sz w:val="22"/>
                <w:szCs w:val="22"/>
              </w:rPr>
              <w:t>6 255,585</w:t>
            </w:r>
          </w:p>
        </w:tc>
        <w:tc>
          <w:tcPr>
            <w:tcW w:w="925" w:type="dxa"/>
          </w:tcPr>
          <w:p w:rsidR="00A305CC" w:rsidRPr="00317168" w:rsidRDefault="00A305CC" w:rsidP="004B2438">
            <w:pPr>
              <w:jc w:val="center"/>
              <w:rPr>
                <w:sz w:val="22"/>
                <w:szCs w:val="22"/>
              </w:rPr>
            </w:pPr>
            <w:r w:rsidRPr="00317168">
              <w:rPr>
                <w:sz w:val="22"/>
                <w:szCs w:val="22"/>
              </w:rPr>
              <w:t>6 255,585</w:t>
            </w:r>
          </w:p>
        </w:tc>
        <w:tc>
          <w:tcPr>
            <w:tcW w:w="850" w:type="dxa"/>
          </w:tcPr>
          <w:p w:rsidR="00A305CC" w:rsidRPr="00317168" w:rsidRDefault="00A305CC" w:rsidP="006776CB">
            <w:pPr>
              <w:jc w:val="center"/>
              <w:rPr>
                <w:sz w:val="22"/>
                <w:szCs w:val="22"/>
              </w:rPr>
            </w:pPr>
            <w:r w:rsidRPr="00317168">
              <w:rPr>
                <w:sz w:val="22"/>
                <w:szCs w:val="22"/>
              </w:rPr>
              <w:t>-</w:t>
            </w:r>
          </w:p>
        </w:tc>
        <w:tc>
          <w:tcPr>
            <w:tcW w:w="1134" w:type="dxa"/>
          </w:tcPr>
          <w:p w:rsidR="00A305CC" w:rsidRPr="00317168" w:rsidRDefault="00A305CC" w:rsidP="006776CB">
            <w:pPr>
              <w:jc w:val="center"/>
              <w:rPr>
                <w:sz w:val="22"/>
                <w:szCs w:val="22"/>
              </w:rPr>
            </w:pPr>
            <w:r w:rsidRPr="00317168">
              <w:rPr>
                <w:sz w:val="22"/>
                <w:szCs w:val="22"/>
              </w:rPr>
              <w:t>-</w:t>
            </w:r>
          </w:p>
        </w:tc>
        <w:tc>
          <w:tcPr>
            <w:tcW w:w="851" w:type="dxa"/>
          </w:tcPr>
          <w:p w:rsidR="00A305CC" w:rsidRPr="00317168" w:rsidRDefault="00A305CC" w:rsidP="006776CB">
            <w:pPr>
              <w:jc w:val="center"/>
              <w:rPr>
                <w:sz w:val="22"/>
                <w:szCs w:val="22"/>
              </w:rPr>
            </w:pPr>
            <w:r w:rsidRPr="00317168">
              <w:rPr>
                <w:sz w:val="22"/>
                <w:szCs w:val="22"/>
              </w:rPr>
              <w:t>-</w:t>
            </w:r>
          </w:p>
        </w:tc>
        <w:tc>
          <w:tcPr>
            <w:tcW w:w="850" w:type="dxa"/>
          </w:tcPr>
          <w:p w:rsidR="00A305CC" w:rsidRPr="00317168" w:rsidRDefault="00A305CC" w:rsidP="006776CB">
            <w:pPr>
              <w:jc w:val="center"/>
              <w:rPr>
                <w:sz w:val="22"/>
                <w:szCs w:val="22"/>
              </w:rPr>
            </w:pPr>
            <w:r w:rsidRPr="00317168">
              <w:rPr>
                <w:sz w:val="22"/>
                <w:szCs w:val="22"/>
              </w:rPr>
              <w:t>-</w:t>
            </w:r>
          </w:p>
        </w:tc>
        <w:tc>
          <w:tcPr>
            <w:tcW w:w="851" w:type="dxa"/>
          </w:tcPr>
          <w:p w:rsidR="00A305CC" w:rsidRPr="00317168" w:rsidRDefault="00A305CC" w:rsidP="006776CB">
            <w:pPr>
              <w:jc w:val="center"/>
              <w:rPr>
                <w:sz w:val="22"/>
                <w:szCs w:val="22"/>
              </w:rPr>
            </w:pPr>
            <w:r w:rsidRPr="00317168">
              <w:rPr>
                <w:sz w:val="22"/>
                <w:szCs w:val="22"/>
              </w:rPr>
              <w:t>-</w:t>
            </w:r>
          </w:p>
        </w:tc>
        <w:tc>
          <w:tcPr>
            <w:tcW w:w="850" w:type="dxa"/>
          </w:tcPr>
          <w:p w:rsidR="00A305CC" w:rsidRPr="00317168" w:rsidRDefault="00A305CC" w:rsidP="006776CB">
            <w:pPr>
              <w:jc w:val="center"/>
              <w:rPr>
                <w:sz w:val="22"/>
                <w:szCs w:val="22"/>
              </w:rPr>
            </w:pPr>
            <w:r w:rsidRPr="00317168">
              <w:rPr>
                <w:sz w:val="22"/>
                <w:szCs w:val="22"/>
              </w:rPr>
              <w:t>-</w:t>
            </w:r>
          </w:p>
        </w:tc>
        <w:tc>
          <w:tcPr>
            <w:tcW w:w="709" w:type="dxa"/>
          </w:tcPr>
          <w:p w:rsidR="00A305CC" w:rsidRPr="00317168" w:rsidRDefault="00A305CC" w:rsidP="006776CB">
            <w:pPr>
              <w:jc w:val="center"/>
              <w:rPr>
                <w:sz w:val="22"/>
                <w:szCs w:val="22"/>
              </w:rPr>
            </w:pPr>
            <w:r w:rsidRPr="00317168">
              <w:rPr>
                <w:sz w:val="22"/>
                <w:szCs w:val="22"/>
              </w:rPr>
              <w:t>-</w:t>
            </w:r>
          </w:p>
        </w:tc>
        <w:tc>
          <w:tcPr>
            <w:tcW w:w="687" w:type="dxa"/>
          </w:tcPr>
          <w:p w:rsidR="00A305CC" w:rsidRPr="00317168" w:rsidRDefault="00A305CC" w:rsidP="006776CB">
            <w:pPr>
              <w:jc w:val="center"/>
              <w:rPr>
                <w:sz w:val="22"/>
                <w:szCs w:val="22"/>
              </w:rPr>
            </w:pPr>
            <w:r w:rsidRPr="00317168">
              <w:rPr>
                <w:sz w:val="22"/>
                <w:szCs w:val="22"/>
              </w:rPr>
              <w:t>-</w:t>
            </w:r>
          </w:p>
        </w:tc>
      </w:tr>
      <w:tr w:rsidR="006776CB" w:rsidRPr="00317168" w:rsidTr="000A12A6">
        <w:trPr>
          <w:trHeight w:val="181"/>
          <w:jc w:val="right"/>
        </w:trPr>
        <w:tc>
          <w:tcPr>
            <w:tcW w:w="851" w:type="dxa"/>
            <w:vMerge/>
          </w:tcPr>
          <w:p w:rsidR="006776CB" w:rsidRPr="00317168" w:rsidRDefault="006776CB" w:rsidP="004B2438">
            <w:pPr>
              <w:jc w:val="center"/>
              <w:rPr>
                <w:sz w:val="22"/>
                <w:szCs w:val="22"/>
              </w:rPr>
            </w:pPr>
          </w:p>
        </w:tc>
        <w:tc>
          <w:tcPr>
            <w:tcW w:w="1516" w:type="dxa"/>
            <w:vMerge/>
          </w:tcPr>
          <w:p w:rsidR="006776CB" w:rsidRPr="00317168" w:rsidRDefault="006776CB" w:rsidP="004B2438">
            <w:pPr>
              <w:jc w:val="center"/>
              <w:rPr>
                <w:bCs/>
                <w:sz w:val="22"/>
                <w:szCs w:val="22"/>
              </w:rPr>
            </w:pPr>
          </w:p>
        </w:tc>
        <w:tc>
          <w:tcPr>
            <w:tcW w:w="1560" w:type="dxa"/>
            <w:vMerge/>
          </w:tcPr>
          <w:p w:rsidR="006776CB" w:rsidRPr="00317168" w:rsidRDefault="006776CB" w:rsidP="006776CB">
            <w:pPr>
              <w:jc w:val="center"/>
              <w:rPr>
                <w:sz w:val="22"/>
                <w:szCs w:val="22"/>
              </w:rPr>
            </w:pPr>
          </w:p>
        </w:tc>
        <w:tc>
          <w:tcPr>
            <w:tcW w:w="1417" w:type="dxa"/>
          </w:tcPr>
          <w:p w:rsidR="006776CB" w:rsidRPr="00317168" w:rsidRDefault="006776CB" w:rsidP="006776CB">
            <w:pPr>
              <w:jc w:val="center"/>
              <w:rPr>
                <w:sz w:val="22"/>
                <w:szCs w:val="22"/>
              </w:rPr>
            </w:pPr>
            <w:r w:rsidRPr="00317168">
              <w:rPr>
                <w:sz w:val="22"/>
                <w:szCs w:val="22"/>
              </w:rPr>
              <w:t>х</w:t>
            </w:r>
          </w:p>
        </w:tc>
        <w:tc>
          <w:tcPr>
            <w:tcW w:w="1134" w:type="dxa"/>
          </w:tcPr>
          <w:p w:rsidR="006776CB" w:rsidRPr="00317168" w:rsidRDefault="006776CB" w:rsidP="006776CB">
            <w:pPr>
              <w:jc w:val="center"/>
              <w:rPr>
                <w:sz w:val="22"/>
                <w:szCs w:val="22"/>
              </w:rPr>
            </w:pPr>
            <w:r w:rsidRPr="00317168">
              <w:rPr>
                <w:sz w:val="22"/>
                <w:szCs w:val="22"/>
              </w:rPr>
              <w:t>бюджет района</w:t>
            </w:r>
          </w:p>
        </w:tc>
        <w:tc>
          <w:tcPr>
            <w:tcW w:w="1060" w:type="dxa"/>
          </w:tcPr>
          <w:p w:rsidR="006776CB" w:rsidRPr="00317168" w:rsidRDefault="006776CB" w:rsidP="006776CB">
            <w:pPr>
              <w:jc w:val="center"/>
              <w:rPr>
                <w:sz w:val="22"/>
                <w:szCs w:val="22"/>
              </w:rPr>
            </w:pPr>
            <w:r w:rsidRPr="00317168">
              <w:rPr>
                <w:sz w:val="22"/>
                <w:szCs w:val="22"/>
              </w:rPr>
              <w:t>6 255,585</w:t>
            </w:r>
          </w:p>
        </w:tc>
        <w:tc>
          <w:tcPr>
            <w:tcW w:w="925" w:type="dxa"/>
          </w:tcPr>
          <w:p w:rsidR="006776CB" w:rsidRPr="00317168" w:rsidRDefault="006776CB" w:rsidP="006776CB">
            <w:pPr>
              <w:jc w:val="center"/>
              <w:rPr>
                <w:sz w:val="22"/>
                <w:szCs w:val="22"/>
              </w:rPr>
            </w:pPr>
            <w:r w:rsidRPr="00317168">
              <w:rPr>
                <w:sz w:val="22"/>
                <w:szCs w:val="22"/>
              </w:rPr>
              <w:t>6 255,585</w:t>
            </w:r>
          </w:p>
        </w:tc>
        <w:tc>
          <w:tcPr>
            <w:tcW w:w="850" w:type="dxa"/>
          </w:tcPr>
          <w:p w:rsidR="006776CB" w:rsidRPr="00317168" w:rsidRDefault="006776CB" w:rsidP="006776CB">
            <w:pPr>
              <w:jc w:val="center"/>
              <w:rPr>
                <w:sz w:val="22"/>
                <w:szCs w:val="22"/>
              </w:rPr>
            </w:pPr>
            <w:r w:rsidRPr="00317168">
              <w:rPr>
                <w:sz w:val="22"/>
                <w:szCs w:val="22"/>
              </w:rPr>
              <w:t>-</w:t>
            </w:r>
          </w:p>
        </w:tc>
        <w:tc>
          <w:tcPr>
            <w:tcW w:w="1134" w:type="dxa"/>
          </w:tcPr>
          <w:p w:rsidR="006776CB" w:rsidRPr="00317168" w:rsidRDefault="006776CB" w:rsidP="006776CB">
            <w:pPr>
              <w:jc w:val="center"/>
              <w:rPr>
                <w:sz w:val="22"/>
                <w:szCs w:val="22"/>
              </w:rPr>
            </w:pPr>
            <w:r w:rsidRPr="00317168">
              <w:rPr>
                <w:sz w:val="22"/>
                <w:szCs w:val="22"/>
              </w:rPr>
              <w:t>-</w:t>
            </w:r>
          </w:p>
        </w:tc>
        <w:tc>
          <w:tcPr>
            <w:tcW w:w="851" w:type="dxa"/>
          </w:tcPr>
          <w:p w:rsidR="006776CB" w:rsidRPr="00317168" w:rsidRDefault="006776CB" w:rsidP="006776CB">
            <w:pPr>
              <w:jc w:val="center"/>
              <w:rPr>
                <w:sz w:val="22"/>
                <w:szCs w:val="22"/>
              </w:rPr>
            </w:pPr>
            <w:r w:rsidRPr="00317168">
              <w:rPr>
                <w:sz w:val="22"/>
                <w:szCs w:val="22"/>
              </w:rPr>
              <w:t>-</w:t>
            </w:r>
          </w:p>
        </w:tc>
        <w:tc>
          <w:tcPr>
            <w:tcW w:w="850" w:type="dxa"/>
          </w:tcPr>
          <w:p w:rsidR="006776CB" w:rsidRPr="00317168" w:rsidRDefault="006776CB" w:rsidP="006776CB">
            <w:pPr>
              <w:jc w:val="center"/>
              <w:rPr>
                <w:sz w:val="22"/>
                <w:szCs w:val="22"/>
              </w:rPr>
            </w:pPr>
            <w:r w:rsidRPr="00317168">
              <w:rPr>
                <w:sz w:val="22"/>
                <w:szCs w:val="22"/>
              </w:rPr>
              <w:t>-</w:t>
            </w:r>
          </w:p>
        </w:tc>
        <w:tc>
          <w:tcPr>
            <w:tcW w:w="851" w:type="dxa"/>
          </w:tcPr>
          <w:p w:rsidR="006776CB" w:rsidRPr="00317168" w:rsidRDefault="006776CB" w:rsidP="006776CB">
            <w:pPr>
              <w:jc w:val="center"/>
              <w:rPr>
                <w:sz w:val="22"/>
                <w:szCs w:val="22"/>
              </w:rPr>
            </w:pPr>
            <w:r w:rsidRPr="00317168">
              <w:rPr>
                <w:sz w:val="22"/>
                <w:szCs w:val="22"/>
              </w:rPr>
              <w:t>-</w:t>
            </w:r>
          </w:p>
        </w:tc>
        <w:tc>
          <w:tcPr>
            <w:tcW w:w="850" w:type="dxa"/>
          </w:tcPr>
          <w:p w:rsidR="006776CB" w:rsidRPr="00317168" w:rsidRDefault="006776CB" w:rsidP="006776CB">
            <w:pPr>
              <w:jc w:val="center"/>
              <w:rPr>
                <w:sz w:val="22"/>
                <w:szCs w:val="22"/>
              </w:rPr>
            </w:pPr>
            <w:r w:rsidRPr="00317168">
              <w:rPr>
                <w:sz w:val="22"/>
                <w:szCs w:val="22"/>
              </w:rPr>
              <w:t>-</w:t>
            </w:r>
          </w:p>
        </w:tc>
        <w:tc>
          <w:tcPr>
            <w:tcW w:w="709" w:type="dxa"/>
          </w:tcPr>
          <w:p w:rsidR="006776CB" w:rsidRPr="00317168" w:rsidRDefault="006776CB" w:rsidP="006776CB">
            <w:pPr>
              <w:jc w:val="center"/>
              <w:rPr>
                <w:sz w:val="22"/>
                <w:szCs w:val="22"/>
              </w:rPr>
            </w:pPr>
            <w:r w:rsidRPr="00317168">
              <w:rPr>
                <w:sz w:val="22"/>
                <w:szCs w:val="22"/>
              </w:rPr>
              <w:t>-</w:t>
            </w:r>
          </w:p>
        </w:tc>
        <w:tc>
          <w:tcPr>
            <w:tcW w:w="687" w:type="dxa"/>
          </w:tcPr>
          <w:p w:rsidR="006776CB" w:rsidRPr="00317168" w:rsidRDefault="006776CB" w:rsidP="006776CB">
            <w:pPr>
              <w:jc w:val="center"/>
              <w:rPr>
                <w:sz w:val="22"/>
                <w:szCs w:val="22"/>
              </w:rPr>
            </w:pPr>
            <w:r w:rsidRPr="00317168">
              <w:rPr>
                <w:sz w:val="22"/>
                <w:szCs w:val="22"/>
              </w:rPr>
              <w:t>-</w:t>
            </w:r>
          </w:p>
        </w:tc>
      </w:tr>
      <w:tr w:rsidR="006776CB" w:rsidRPr="00317168" w:rsidTr="004B77BC">
        <w:trPr>
          <w:trHeight w:val="265"/>
          <w:jc w:val="right"/>
        </w:trPr>
        <w:tc>
          <w:tcPr>
            <w:tcW w:w="3927" w:type="dxa"/>
            <w:gridSpan w:val="3"/>
            <w:vMerge w:val="restart"/>
          </w:tcPr>
          <w:p w:rsidR="006776CB" w:rsidRPr="00317168" w:rsidRDefault="006776CB" w:rsidP="000A12A6">
            <w:pPr>
              <w:jc w:val="center"/>
              <w:rPr>
                <w:sz w:val="22"/>
                <w:szCs w:val="22"/>
              </w:rPr>
            </w:pPr>
            <w:r w:rsidRPr="00317168">
              <w:rPr>
                <w:sz w:val="22"/>
                <w:szCs w:val="22"/>
              </w:rPr>
              <w:t>Итого по основному мероприятию 1.3</w:t>
            </w:r>
          </w:p>
        </w:tc>
        <w:tc>
          <w:tcPr>
            <w:tcW w:w="1417" w:type="dxa"/>
            <w:vMerge w:val="restart"/>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6776CB" w:rsidP="004B2438">
            <w:pPr>
              <w:jc w:val="center"/>
              <w:rPr>
                <w:sz w:val="22"/>
                <w:szCs w:val="22"/>
              </w:rPr>
            </w:pPr>
            <w:r w:rsidRPr="00317168">
              <w:rPr>
                <w:sz w:val="22"/>
                <w:szCs w:val="22"/>
              </w:rPr>
              <w:t>8389,925</w:t>
            </w:r>
          </w:p>
        </w:tc>
        <w:tc>
          <w:tcPr>
            <w:tcW w:w="925" w:type="dxa"/>
          </w:tcPr>
          <w:p w:rsidR="006776CB" w:rsidRPr="00317168" w:rsidRDefault="006776CB" w:rsidP="004B2438">
            <w:pPr>
              <w:jc w:val="center"/>
              <w:rPr>
                <w:sz w:val="22"/>
                <w:szCs w:val="22"/>
              </w:rPr>
            </w:pPr>
            <w:r w:rsidRPr="00317168">
              <w:rPr>
                <w:sz w:val="22"/>
                <w:szCs w:val="22"/>
              </w:rPr>
              <w:t>8389,925</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lang w:val="en-US"/>
              </w:rPr>
            </w:pPr>
            <w:r w:rsidRPr="00317168">
              <w:rPr>
                <w:sz w:val="22"/>
                <w:szCs w:val="22"/>
                <w:lang w:val="en-US"/>
              </w:rPr>
              <w:t>-</w:t>
            </w:r>
          </w:p>
        </w:tc>
        <w:tc>
          <w:tcPr>
            <w:tcW w:w="709" w:type="dxa"/>
          </w:tcPr>
          <w:p w:rsidR="006776CB" w:rsidRPr="00317168" w:rsidRDefault="006776CB" w:rsidP="004B2438">
            <w:pPr>
              <w:jc w:val="center"/>
              <w:rPr>
                <w:sz w:val="22"/>
                <w:szCs w:val="22"/>
                <w:lang w:val="en-US"/>
              </w:rPr>
            </w:pPr>
            <w:r w:rsidRPr="00317168">
              <w:rPr>
                <w:sz w:val="22"/>
                <w:szCs w:val="22"/>
                <w:lang w:val="en-US"/>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tcPr>
          <w:p w:rsidR="006776CB" w:rsidRPr="00317168" w:rsidRDefault="006776CB" w:rsidP="004B2438">
            <w:pPr>
              <w:jc w:val="center"/>
              <w:rPr>
                <w:sz w:val="22"/>
                <w:szCs w:val="22"/>
              </w:rPr>
            </w:pPr>
          </w:p>
        </w:tc>
        <w:tc>
          <w:tcPr>
            <w:tcW w:w="1417" w:type="dxa"/>
            <w:vMerge/>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6776CB" w:rsidP="004B2438">
            <w:pPr>
              <w:jc w:val="center"/>
              <w:rPr>
                <w:sz w:val="22"/>
                <w:szCs w:val="22"/>
              </w:rPr>
            </w:pPr>
            <w:r w:rsidRPr="00317168">
              <w:rPr>
                <w:sz w:val="22"/>
                <w:szCs w:val="22"/>
              </w:rPr>
              <w:t>8389,925</w:t>
            </w:r>
          </w:p>
        </w:tc>
        <w:tc>
          <w:tcPr>
            <w:tcW w:w="925" w:type="dxa"/>
          </w:tcPr>
          <w:p w:rsidR="006776CB" w:rsidRPr="00317168" w:rsidRDefault="006776CB" w:rsidP="004B2438">
            <w:pPr>
              <w:jc w:val="center"/>
              <w:rPr>
                <w:sz w:val="22"/>
                <w:szCs w:val="22"/>
              </w:rPr>
            </w:pPr>
            <w:r w:rsidRPr="00317168">
              <w:rPr>
                <w:sz w:val="22"/>
                <w:szCs w:val="22"/>
              </w:rPr>
              <w:t>8389,925</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lang w:val="en-US"/>
              </w:rPr>
            </w:pPr>
            <w:r w:rsidRPr="00317168">
              <w:rPr>
                <w:sz w:val="22"/>
                <w:szCs w:val="22"/>
                <w:lang w:val="en-US"/>
              </w:rPr>
              <w:t>-</w:t>
            </w:r>
          </w:p>
        </w:tc>
        <w:tc>
          <w:tcPr>
            <w:tcW w:w="709" w:type="dxa"/>
          </w:tcPr>
          <w:p w:rsidR="006776CB" w:rsidRPr="00317168" w:rsidRDefault="006776CB" w:rsidP="004B2438">
            <w:pPr>
              <w:jc w:val="center"/>
              <w:rPr>
                <w:sz w:val="22"/>
                <w:szCs w:val="22"/>
                <w:lang w:val="en-US"/>
              </w:rPr>
            </w:pPr>
            <w:r w:rsidRPr="00317168">
              <w:rPr>
                <w:sz w:val="22"/>
                <w:szCs w:val="22"/>
                <w:lang w:val="en-US"/>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0A12A6">
        <w:trPr>
          <w:trHeight w:val="181"/>
          <w:jc w:val="right"/>
        </w:trPr>
        <w:tc>
          <w:tcPr>
            <w:tcW w:w="851" w:type="dxa"/>
            <w:vMerge w:val="restart"/>
          </w:tcPr>
          <w:p w:rsidR="006776CB" w:rsidRPr="00317168" w:rsidRDefault="006776CB" w:rsidP="004B2438">
            <w:pPr>
              <w:jc w:val="center"/>
              <w:rPr>
                <w:sz w:val="22"/>
                <w:szCs w:val="22"/>
              </w:rPr>
            </w:pPr>
            <w:r w:rsidRPr="00317168">
              <w:rPr>
                <w:sz w:val="22"/>
                <w:szCs w:val="22"/>
              </w:rPr>
              <w:t>1.4.</w:t>
            </w:r>
          </w:p>
        </w:tc>
        <w:tc>
          <w:tcPr>
            <w:tcW w:w="1516" w:type="dxa"/>
            <w:vMerge w:val="restart"/>
          </w:tcPr>
          <w:p w:rsidR="006776CB" w:rsidRPr="00317168" w:rsidRDefault="006776CB" w:rsidP="000A12A6">
            <w:pPr>
              <w:jc w:val="both"/>
              <w:rPr>
                <w:sz w:val="22"/>
                <w:szCs w:val="22"/>
              </w:rPr>
            </w:pPr>
            <w:r w:rsidRPr="00317168">
              <w:rPr>
                <w:sz w:val="22"/>
                <w:szCs w:val="22"/>
              </w:rPr>
              <w:t>Организация и проведение экологического мониторинга за состоянием окружающей среды на территории района</w:t>
            </w:r>
          </w:p>
        </w:tc>
        <w:tc>
          <w:tcPr>
            <w:tcW w:w="1560" w:type="dxa"/>
            <w:vMerge w:val="restart"/>
          </w:tcPr>
          <w:p w:rsidR="000A12A6" w:rsidRDefault="006776CB" w:rsidP="000A12A6">
            <w:pPr>
              <w:jc w:val="both"/>
              <w:rPr>
                <w:sz w:val="22"/>
                <w:szCs w:val="22"/>
              </w:rPr>
            </w:pPr>
            <w:r w:rsidRPr="00317168">
              <w:rPr>
                <w:sz w:val="22"/>
                <w:szCs w:val="22"/>
              </w:rPr>
              <w:t>управление экологии и природополь</w:t>
            </w:r>
          </w:p>
          <w:p w:rsidR="000A12A6" w:rsidRDefault="006776CB" w:rsidP="000A12A6">
            <w:pPr>
              <w:jc w:val="both"/>
              <w:rPr>
                <w:sz w:val="22"/>
                <w:szCs w:val="22"/>
              </w:rPr>
            </w:pPr>
            <w:r w:rsidRPr="00317168">
              <w:rPr>
                <w:sz w:val="22"/>
                <w:szCs w:val="22"/>
              </w:rPr>
              <w:t>зования администра</w:t>
            </w:r>
          </w:p>
          <w:p w:rsidR="006776CB" w:rsidRPr="00317168" w:rsidRDefault="006776CB" w:rsidP="000A12A6">
            <w:pPr>
              <w:jc w:val="both"/>
              <w:rPr>
                <w:sz w:val="22"/>
                <w:szCs w:val="22"/>
              </w:rPr>
            </w:pPr>
            <w:r w:rsidRPr="00317168">
              <w:rPr>
                <w:sz w:val="22"/>
                <w:szCs w:val="22"/>
              </w:rPr>
              <w:t>ции района</w:t>
            </w:r>
          </w:p>
        </w:tc>
        <w:tc>
          <w:tcPr>
            <w:tcW w:w="1417" w:type="dxa"/>
            <w:vMerge w:val="restart"/>
          </w:tcPr>
          <w:p w:rsidR="006776CB" w:rsidRPr="00317168" w:rsidRDefault="006776CB" w:rsidP="004B2438">
            <w:pPr>
              <w:jc w:val="center"/>
              <w:rPr>
                <w:sz w:val="22"/>
                <w:szCs w:val="22"/>
              </w:rPr>
            </w:pPr>
            <w:r w:rsidRPr="00317168">
              <w:rPr>
                <w:sz w:val="22"/>
                <w:szCs w:val="22"/>
              </w:rPr>
              <w:t>3, 4</w:t>
            </w:r>
          </w:p>
        </w:tc>
        <w:tc>
          <w:tcPr>
            <w:tcW w:w="1134" w:type="dxa"/>
          </w:tcPr>
          <w:p w:rsidR="006776CB" w:rsidRPr="00317168" w:rsidRDefault="006776CB" w:rsidP="004B2438">
            <w:pPr>
              <w:jc w:val="center"/>
              <w:rPr>
                <w:sz w:val="22"/>
                <w:szCs w:val="22"/>
              </w:rPr>
            </w:pPr>
            <w:r w:rsidRPr="00317168">
              <w:rPr>
                <w:sz w:val="22"/>
                <w:szCs w:val="22"/>
              </w:rPr>
              <w:t>всего</w:t>
            </w:r>
          </w:p>
        </w:tc>
        <w:tc>
          <w:tcPr>
            <w:tcW w:w="8767"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0A12A6">
        <w:trPr>
          <w:trHeight w:val="181"/>
          <w:jc w:val="right"/>
        </w:trPr>
        <w:tc>
          <w:tcPr>
            <w:tcW w:w="851" w:type="dxa"/>
            <w:vMerge/>
          </w:tcPr>
          <w:p w:rsidR="006776CB" w:rsidRPr="00317168" w:rsidRDefault="006776CB" w:rsidP="004B2438">
            <w:pPr>
              <w:jc w:val="center"/>
              <w:rPr>
                <w:sz w:val="22"/>
                <w:szCs w:val="22"/>
              </w:rPr>
            </w:pPr>
          </w:p>
        </w:tc>
        <w:tc>
          <w:tcPr>
            <w:tcW w:w="1516" w:type="dxa"/>
            <w:vMerge/>
          </w:tcPr>
          <w:p w:rsidR="006776CB" w:rsidRPr="00317168" w:rsidRDefault="006776CB" w:rsidP="004B2438">
            <w:pPr>
              <w:jc w:val="center"/>
              <w:rPr>
                <w:sz w:val="22"/>
                <w:szCs w:val="22"/>
              </w:rPr>
            </w:pPr>
          </w:p>
        </w:tc>
        <w:tc>
          <w:tcPr>
            <w:tcW w:w="1560" w:type="dxa"/>
            <w:vMerge/>
          </w:tcPr>
          <w:p w:rsidR="006776CB" w:rsidRPr="00317168" w:rsidRDefault="006776CB" w:rsidP="004B2438">
            <w:pPr>
              <w:jc w:val="center"/>
              <w:rPr>
                <w:sz w:val="22"/>
                <w:szCs w:val="22"/>
              </w:rPr>
            </w:pPr>
          </w:p>
        </w:tc>
        <w:tc>
          <w:tcPr>
            <w:tcW w:w="1417" w:type="dxa"/>
            <w:vMerge/>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8767"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4B77BC">
        <w:trPr>
          <w:trHeight w:val="181"/>
          <w:jc w:val="right"/>
        </w:trPr>
        <w:tc>
          <w:tcPr>
            <w:tcW w:w="3927" w:type="dxa"/>
            <w:gridSpan w:val="3"/>
            <w:vMerge w:val="restart"/>
          </w:tcPr>
          <w:p w:rsidR="006776CB" w:rsidRPr="00317168" w:rsidRDefault="006776CB" w:rsidP="000A12A6">
            <w:pPr>
              <w:jc w:val="center"/>
              <w:rPr>
                <w:sz w:val="22"/>
                <w:szCs w:val="22"/>
              </w:rPr>
            </w:pPr>
            <w:r w:rsidRPr="00317168">
              <w:rPr>
                <w:sz w:val="22"/>
                <w:szCs w:val="22"/>
              </w:rPr>
              <w:t>Итого по основному мероприятию 1.4</w:t>
            </w: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8767"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4B77BC">
        <w:trPr>
          <w:trHeight w:val="181"/>
          <w:jc w:val="right"/>
        </w:trPr>
        <w:tc>
          <w:tcPr>
            <w:tcW w:w="3927" w:type="dxa"/>
            <w:gridSpan w:val="3"/>
            <w:vMerge/>
          </w:tcPr>
          <w:p w:rsidR="006776CB" w:rsidRPr="00317168" w:rsidRDefault="006776CB" w:rsidP="004B2438">
            <w:pPr>
              <w:jc w:val="center"/>
              <w:rPr>
                <w:sz w:val="22"/>
                <w:szCs w:val="22"/>
              </w:rPr>
            </w:pP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8767" w:type="dxa"/>
            <w:gridSpan w:val="10"/>
          </w:tcPr>
          <w:p w:rsidR="006776CB" w:rsidRPr="00317168" w:rsidRDefault="006776CB" w:rsidP="004B2438">
            <w:pPr>
              <w:jc w:val="center"/>
              <w:rPr>
                <w:sz w:val="22"/>
                <w:szCs w:val="22"/>
              </w:rPr>
            </w:pPr>
            <w:r w:rsidRPr="00317168">
              <w:rPr>
                <w:sz w:val="22"/>
                <w:szCs w:val="22"/>
              </w:rPr>
              <w:t>за счет финансирования основной деятельности исполнителя</w:t>
            </w:r>
          </w:p>
        </w:tc>
      </w:tr>
      <w:tr w:rsidR="006776CB" w:rsidRPr="00317168" w:rsidTr="000A12A6">
        <w:trPr>
          <w:trHeight w:val="181"/>
          <w:jc w:val="right"/>
        </w:trPr>
        <w:tc>
          <w:tcPr>
            <w:tcW w:w="851" w:type="dxa"/>
            <w:vMerge w:val="restart"/>
          </w:tcPr>
          <w:p w:rsidR="006776CB" w:rsidRPr="00317168" w:rsidRDefault="006776CB" w:rsidP="004B2438">
            <w:pPr>
              <w:jc w:val="center"/>
              <w:rPr>
                <w:sz w:val="22"/>
                <w:szCs w:val="22"/>
              </w:rPr>
            </w:pPr>
            <w:r w:rsidRPr="00317168">
              <w:rPr>
                <w:sz w:val="22"/>
                <w:szCs w:val="22"/>
              </w:rPr>
              <w:t>1.5.</w:t>
            </w:r>
          </w:p>
        </w:tc>
        <w:tc>
          <w:tcPr>
            <w:tcW w:w="1516" w:type="dxa"/>
            <w:vMerge w:val="restart"/>
          </w:tcPr>
          <w:p w:rsidR="006776CB" w:rsidRPr="00317168" w:rsidRDefault="006776CB" w:rsidP="000A12A6">
            <w:pPr>
              <w:jc w:val="both"/>
              <w:rPr>
                <w:sz w:val="22"/>
                <w:szCs w:val="22"/>
              </w:rPr>
            </w:pPr>
            <w:r w:rsidRPr="00317168">
              <w:rPr>
                <w:sz w:val="22"/>
                <w:szCs w:val="22"/>
              </w:rPr>
              <w:t>Проектирова</w:t>
            </w:r>
            <w:r w:rsidRPr="00317168">
              <w:rPr>
                <w:sz w:val="22"/>
                <w:szCs w:val="22"/>
              </w:rPr>
              <w:lastRenderedPageBreak/>
              <w:t>ние и строительство объектов для размещения отходов</w:t>
            </w:r>
          </w:p>
        </w:tc>
        <w:tc>
          <w:tcPr>
            <w:tcW w:w="1560" w:type="dxa"/>
            <w:vMerge w:val="restart"/>
          </w:tcPr>
          <w:p w:rsidR="000A12A6" w:rsidRDefault="000A12A6" w:rsidP="000A12A6">
            <w:pPr>
              <w:jc w:val="both"/>
              <w:rPr>
                <w:sz w:val="22"/>
                <w:szCs w:val="22"/>
              </w:rPr>
            </w:pPr>
            <w:r>
              <w:rPr>
                <w:sz w:val="22"/>
                <w:szCs w:val="22"/>
              </w:rPr>
              <w:lastRenderedPageBreak/>
              <w:t>м</w:t>
            </w:r>
            <w:r w:rsidR="006776CB" w:rsidRPr="00317168">
              <w:rPr>
                <w:sz w:val="22"/>
                <w:szCs w:val="22"/>
              </w:rPr>
              <w:t>униципаль</w:t>
            </w:r>
          </w:p>
          <w:p w:rsidR="006776CB" w:rsidRPr="00317168" w:rsidRDefault="006776CB" w:rsidP="000A12A6">
            <w:pPr>
              <w:jc w:val="both"/>
              <w:rPr>
                <w:sz w:val="22"/>
                <w:szCs w:val="22"/>
              </w:rPr>
            </w:pPr>
            <w:r w:rsidRPr="00317168">
              <w:rPr>
                <w:sz w:val="22"/>
                <w:szCs w:val="22"/>
              </w:rPr>
              <w:lastRenderedPageBreak/>
              <w:t>ное казенное учреждение «Управление капитального строительства по застройке Нижневартовского района»</w:t>
            </w:r>
          </w:p>
        </w:tc>
        <w:tc>
          <w:tcPr>
            <w:tcW w:w="1417" w:type="dxa"/>
            <w:vMerge w:val="restart"/>
          </w:tcPr>
          <w:p w:rsidR="006776CB" w:rsidRPr="00317168" w:rsidRDefault="006776CB" w:rsidP="004B2438">
            <w:pPr>
              <w:jc w:val="center"/>
              <w:rPr>
                <w:sz w:val="22"/>
                <w:szCs w:val="22"/>
              </w:rPr>
            </w:pPr>
            <w:r w:rsidRPr="00317168">
              <w:rPr>
                <w:sz w:val="22"/>
                <w:szCs w:val="22"/>
              </w:rPr>
              <w:lastRenderedPageBreak/>
              <w:t xml:space="preserve">показатель </w:t>
            </w:r>
            <w:r w:rsidRPr="00317168">
              <w:rPr>
                <w:sz w:val="22"/>
                <w:szCs w:val="22"/>
              </w:rPr>
              <w:lastRenderedPageBreak/>
              <w:t>№ 4, 5</w:t>
            </w:r>
          </w:p>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lastRenderedPageBreak/>
              <w:t>всего</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w:t>
            </w:r>
            <w:r w:rsidRPr="00317168">
              <w:rPr>
                <w:sz w:val="22"/>
                <w:szCs w:val="22"/>
              </w:rPr>
              <w:lastRenderedPageBreak/>
              <w:t>53</w:t>
            </w:r>
          </w:p>
        </w:tc>
        <w:tc>
          <w:tcPr>
            <w:tcW w:w="850" w:type="dxa"/>
          </w:tcPr>
          <w:p w:rsidR="006776CB" w:rsidRPr="00317168" w:rsidRDefault="006776CB" w:rsidP="004B2438">
            <w:pPr>
              <w:jc w:val="center"/>
              <w:rPr>
                <w:sz w:val="22"/>
                <w:szCs w:val="22"/>
                <w:lang w:val="en-US"/>
              </w:rPr>
            </w:pPr>
            <w:r w:rsidRPr="00317168">
              <w:rPr>
                <w:sz w:val="22"/>
                <w:szCs w:val="22"/>
                <w:lang w:val="en-US"/>
              </w:rPr>
              <w:lastRenderedPageBreak/>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0A12A6">
        <w:trPr>
          <w:trHeight w:val="181"/>
          <w:jc w:val="right"/>
        </w:trPr>
        <w:tc>
          <w:tcPr>
            <w:tcW w:w="851" w:type="dxa"/>
            <w:vMerge/>
          </w:tcPr>
          <w:p w:rsidR="006776CB" w:rsidRPr="00317168" w:rsidRDefault="006776CB" w:rsidP="004B2438">
            <w:pPr>
              <w:jc w:val="center"/>
              <w:rPr>
                <w:sz w:val="22"/>
                <w:szCs w:val="22"/>
              </w:rPr>
            </w:pPr>
          </w:p>
        </w:tc>
        <w:tc>
          <w:tcPr>
            <w:tcW w:w="1516" w:type="dxa"/>
            <w:vMerge/>
          </w:tcPr>
          <w:p w:rsidR="006776CB" w:rsidRPr="00317168" w:rsidRDefault="006776CB" w:rsidP="000A12A6">
            <w:pPr>
              <w:jc w:val="both"/>
              <w:rPr>
                <w:sz w:val="22"/>
                <w:szCs w:val="22"/>
              </w:rPr>
            </w:pPr>
          </w:p>
        </w:tc>
        <w:tc>
          <w:tcPr>
            <w:tcW w:w="1560" w:type="dxa"/>
            <w:vMerge/>
          </w:tcPr>
          <w:p w:rsidR="006776CB" w:rsidRPr="00317168" w:rsidRDefault="006776CB" w:rsidP="000A12A6">
            <w:pPr>
              <w:jc w:val="both"/>
              <w:rPr>
                <w:sz w:val="22"/>
                <w:szCs w:val="22"/>
              </w:rPr>
            </w:pPr>
          </w:p>
        </w:tc>
        <w:tc>
          <w:tcPr>
            <w:tcW w:w="1417" w:type="dxa"/>
            <w:vMerge/>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lang w:val="en-US"/>
              </w:rPr>
            </w:pPr>
            <w:r w:rsidRPr="00317168">
              <w:rPr>
                <w:sz w:val="22"/>
                <w:szCs w:val="22"/>
                <w:lang w:val="en-US"/>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0A12A6">
        <w:trPr>
          <w:trHeight w:val="181"/>
          <w:jc w:val="right"/>
        </w:trPr>
        <w:tc>
          <w:tcPr>
            <w:tcW w:w="851" w:type="dxa"/>
            <w:vMerge w:val="restart"/>
          </w:tcPr>
          <w:p w:rsidR="006776CB" w:rsidRPr="00317168" w:rsidRDefault="006776CB" w:rsidP="004B2438">
            <w:pPr>
              <w:jc w:val="center"/>
              <w:rPr>
                <w:sz w:val="22"/>
                <w:szCs w:val="22"/>
              </w:rPr>
            </w:pPr>
            <w:r w:rsidRPr="00317168">
              <w:rPr>
                <w:sz w:val="22"/>
                <w:szCs w:val="22"/>
              </w:rPr>
              <w:t>1.5.1.</w:t>
            </w:r>
          </w:p>
        </w:tc>
        <w:tc>
          <w:tcPr>
            <w:tcW w:w="1516" w:type="dxa"/>
            <w:vMerge w:val="restart"/>
          </w:tcPr>
          <w:p w:rsidR="006776CB" w:rsidRPr="00317168" w:rsidRDefault="006776CB" w:rsidP="000A12A6">
            <w:pPr>
              <w:jc w:val="both"/>
              <w:rPr>
                <w:sz w:val="22"/>
                <w:szCs w:val="22"/>
              </w:rPr>
            </w:pPr>
            <w:r w:rsidRPr="00317168">
              <w:rPr>
                <w:sz w:val="22"/>
                <w:szCs w:val="22"/>
              </w:rPr>
              <w:t>Проектирование объекта «Полигон отходов строительства и ремонта, твердых коммунальных отходов в городском поселении НовоаганскНижневартовского района»</w:t>
            </w:r>
          </w:p>
        </w:tc>
        <w:tc>
          <w:tcPr>
            <w:tcW w:w="1560" w:type="dxa"/>
            <w:vMerge w:val="restart"/>
          </w:tcPr>
          <w:p w:rsidR="006776CB" w:rsidRPr="00317168" w:rsidRDefault="006776CB" w:rsidP="000A12A6">
            <w:pPr>
              <w:jc w:val="both"/>
              <w:rPr>
                <w:sz w:val="22"/>
                <w:szCs w:val="22"/>
              </w:rPr>
            </w:pPr>
            <w:r w:rsidRPr="00317168">
              <w:rPr>
                <w:sz w:val="22"/>
                <w:szCs w:val="22"/>
              </w:rPr>
              <w:t>муниципальное казенное учреждение «Управление капитального строительства по застройке Нижневартовского района»</w:t>
            </w: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0A12A6">
        <w:trPr>
          <w:trHeight w:val="181"/>
          <w:jc w:val="right"/>
        </w:trPr>
        <w:tc>
          <w:tcPr>
            <w:tcW w:w="851" w:type="dxa"/>
            <w:vMerge/>
          </w:tcPr>
          <w:p w:rsidR="006776CB" w:rsidRPr="00317168" w:rsidRDefault="006776CB" w:rsidP="004B2438">
            <w:pPr>
              <w:jc w:val="center"/>
              <w:rPr>
                <w:sz w:val="22"/>
                <w:szCs w:val="22"/>
              </w:rPr>
            </w:pPr>
          </w:p>
        </w:tc>
        <w:tc>
          <w:tcPr>
            <w:tcW w:w="1516" w:type="dxa"/>
            <w:vMerge/>
          </w:tcPr>
          <w:p w:rsidR="006776CB" w:rsidRPr="00317168" w:rsidRDefault="006776CB" w:rsidP="004B2438">
            <w:pPr>
              <w:jc w:val="center"/>
              <w:rPr>
                <w:sz w:val="22"/>
                <w:szCs w:val="22"/>
              </w:rPr>
            </w:pPr>
          </w:p>
        </w:tc>
        <w:tc>
          <w:tcPr>
            <w:tcW w:w="1560" w:type="dxa"/>
            <w:vMerge/>
          </w:tcPr>
          <w:p w:rsidR="006776CB" w:rsidRPr="00317168" w:rsidRDefault="006776CB" w:rsidP="004B2438">
            <w:pPr>
              <w:jc w:val="center"/>
              <w:rPr>
                <w:sz w:val="22"/>
                <w:szCs w:val="22"/>
              </w:rPr>
            </w:pP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val="restart"/>
          </w:tcPr>
          <w:p w:rsidR="006776CB" w:rsidRPr="00317168" w:rsidRDefault="006776CB" w:rsidP="000A12A6">
            <w:pPr>
              <w:jc w:val="both"/>
              <w:rPr>
                <w:sz w:val="22"/>
                <w:szCs w:val="22"/>
              </w:rPr>
            </w:pPr>
            <w:r w:rsidRPr="00317168">
              <w:rPr>
                <w:sz w:val="22"/>
                <w:szCs w:val="22"/>
              </w:rPr>
              <w:t>Итого по основному мероприятию 1.5</w:t>
            </w:r>
          </w:p>
        </w:tc>
        <w:tc>
          <w:tcPr>
            <w:tcW w:w="1417" w:type="dxa"/>
            <w:vMerge w:val="restart"/>
          </w:tcPr>
          <w:p w:rsidR="006776CB" w:rsidRPr="00317168" w:rsidRDefault="006776CB" w:rsidP="004B2438">
            <w:pPr>
              <w:jc w:val="center"/>
              <w:rPr>
                <w:sz w:val="22"/>
                <w:szCs w:val="22"/>
              </w:rPr>
            </w:pPr>
            <w:r w:rsidRPr="00317168">
              <w:rPr>
                <w:sz w:val="22"/>
                <w:szCs w:val="22"/>
              </w:rPr>
              <w:t>х</w:t>
            </w:r>
          </w:p>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tcPr>
          <w:p w:rsidR="006776CB" w:rsidRPr="00317168" w:rsidRDefault="006776CB" w:rsidP="000A12A6">
            <w:pPr>
              <w:jc w:val="both"/>
              <w:rPr>
                <w:sz w:val="22"/>
                <w:szCs w:val="22"/>
              </w:rPr>
            </w:pPr>
          </w:p>
        </w:tc>
        <w:tc>
          <w:tcPr>
            <w:tcW w:w="1417" w:type="dxa"/>
            <w:vMerge/>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val="restart"/>
          </w:tcPr>
          <w:p w:rsidR="006776CB" w:rsidRPr="00317168" w:rsidRDefault="006776CB" w:rsidP="000A12A6">
            <w:pPr>
              <w:jc w:val="both"/>
              <w:rPr>
                <w:sz w:val="22"/>
                <w:szCs w:val="22"/>
              </w:rPr>
            </w:pPr>
            <w:r w:rsidRPr="00317168">
              <w:rPr>
                <w:sz w:val="22"/>
                <w:szCs w:val="22"/>
              </w:rPr>
              <w:t>Всего по муниципальной программе</w:t>
            </w: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7E26B2" w:rsidP="00C90B7B">
            <w:pPr>
              <w:jc w:val="center"/>
              <w:rPr>
                <w:sz w:val="22"/>
                <w:szCs w:val="22"/>
              </w:rPr>
            </w:pPr>
            <w:r w:rsidRPr="00317168">
              <w:rPr>
                <w:sz w:val="22"/>
                <w:szCs w:val="22"/>
              </w:rPr>
              <w:t>1238</w:t>
            </w:r>
            <w:r w:rsidR="00C90B7B" w:rsidRPr="00317168">
              <w:rPr>
                <w:sz w:val="22"/>
                <w:szCs w:val="22"/>
              </w:rPr>
              <w:t>7</w:t>
            </w:r>
            <w:r w:rsidRPr="00317168">
              <w:rPr>
                <w:sz w:val="22"/>
                <w:szCs w:val="22"/>
              </w:rPr>
              <w:t>,</w:t>
            </w:r>
            <w:r w:rsidR="00C90B7B" w:rsidRPr="00317168">
              <w:rPr>
                <w:sz w:val="22"/>
                <w:szCs w:val="22"/>
              </w:rPr>
              <w:t>918</w:t>
            </w:r>
          </w:p>
        </w:tc>
        <w:tc>
          <w:tcPr>
            <w:tcW w:w="925" w:type="dxa"/>
          </w:tcPr>
          <w:p w:rsidR="006776CB" w:rsidRPr="00317168" w:rsidRDefault="007E26B2" w:rsidP="00C90B7B">
            <w:pPr>
              <w:jc w:val="center"/>
              <w:rPr>
                <w:sz w:val="22"/>
                <w:szCs w:val="22"/>
              </w:rPr>
            </w:pPr>
            <w:r w:rsidRPr="00317168">
              <w:rPr>
                <w:sz w:val="22"/>
                <w:szCs w:val="22"/>
              </w:rPr>
              <w:t>1104</w:t>
            </w:r>
            <w:r w:rsidR="00334D45" w:rsidRPr="00317168">
              <w:rPr>
                <w:sz w:val="22"/>
                <w:szCs w:val="22"/>
              </w:rPr>
              <w:t>3</w:t>
            </w:r>
            <w:r w:rsidRPr="00317168">
              <w:rPr>
                <w:sz w:val="22"/>
                <w:szCs w:val="22"/>
              </w:rPr>
              <w:t>,</w:t>
            </w:r>
            <w:r w:rsidR="00334D45" w:rsidRPr="00317168">
              <w:rPr>
                <w:sz w:val="22"/>
                <w:szCs w:val="22"/>
              </w:rPr>
              <w:t>7</w:t>
            </w:r>
            <w:r w:rsidR="00C90B7B" w:rsidRPr="00317168">
              <w:rPr>
                <w:sz w:val="22"/>
                <w:szCs w:val="22"/>
              </w:rPr>
              <w:t>5</w:t>
            </w:r>
            <w:r w:rsidR="00334D45" w:rsidRPr="00317168">
              <w:rPr>
                <w:sz w:val="22"/>
                <w:szCs w:val="22"/>
              </w:rPr>
              <w:t>8</w:t>
            </w:r>
          </w:p>
        </w:tc>
        <w:tc>
          <w:tcPr>
            <w:tcW w:w="850" w:type="dxa"/>
          </w:tcPr>
          <w:p w:rsidR="006776CB" w:rsidRPr="00317168" w:rsidRDefault="006776CB" w:rsidP="004B2438">
            <w:pPr>
              <w:jc w:val="center"/>
              <w:rPr>
                <w:sz w:val="22"/>
                <w:szCs w:val="22"/>
              </w:rPr>
            </w:pPr>
            <w:r w:rsidRPr="00317168">
              <w:rPr>
                <w:sz w:val="22"/>
                <w:szCs w:val="22"/>
              </w:rPr>
              <w:t>184,08</w:t>
            </w:r>
          </w:p>
        </w:tc>
        <w:tc>
          <w:tcPr>
            <w:tcW w:w="1134" w:type="dxa"/>
          </w:tcPr>
          <w:p w:rsidR="006776CB" w:rsidRPr="00317168" w:rsidRDefault="006776CB" w:rsidP="004B2438">
            <w:pPr>
              <w:jc w:val="center"/>
              <w:rPr>
                <w:sz w:val="22"/>
                <w:szCs w:val="22"/>
              </w:rPr>
            </w:pPr>
            <w:r w:rsidRPr="00317168">
              <w:rPr>
                <w:sz w:val="22"/>
                <w:szCs w:val="22"/>
              </w:rPr>
              <w:t>184,08</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709" w:type="dxa"/>
          </w:tcPr>
          <w:p w:rsidR="006776CB" w:rsidRPr="00317168" w:rsidRDefault="006776CB" w:rsidP="004B2438">
            <w:pPr>
              <w:jc w:val="center"/>
              <w:rPr>
                <w:sz w:val="22"/>
                <w:szCs w:val="22"/>
              </w:rPr>
            </w:pPr>
            <w:r w:rsidRPr="00317168">
              <w:rPr>
                <w:sz w:val="22"/>
                <w:szCs w:val="22"/>
              </w:rPr>
              <w:t>97,6</w:t>
            </w:r>
          </w:p>
        </w:tc>
        <w:tc>
          <w:tcPr>
            <w:tcW w:w="687" w:type="dxa"/>
          </w:tcPr>
          <w:p w:rsidR="006776CB" w:rsidRPr="00317168" w:rsidRDefault="006776CB" w:rsidP="004B2438">
            <w:pPr>
              <w:jc w:val="center"/>
              <w:rPr>
                <w:sz w:val="22"/>
                <w:szCs w:val="22"/>
              </w:rPr>
            </w:pPr>
            <w:r w:rsidRPr="00317168">
              <w:rPr>
                <w:sz w:val="22"/>
                <w:szCs w:val="22"/>
              </w:rPr>
              <w:t>488,0</w:t>
            </w:r>
          </w:p>
        </w:tc>
      </w:tr>
      <w:tr w:rsidR="006776CB" w:rsidRPr="00317168" w:rsidTr="004B77BC">
        <w:trPr>
          <w:trHeight w:val="181"/>
          <w:jc w:val="right"/>
        </w:trPr>
        <w:tc>
          <w:tcPr>
            <w:tcW w:w="3927" w:type="dxa"/>
            <w:gridSpan w:val="3"/>
            <w:vMerge/>
          </w:tcPr>
          <w:p w:rsidR="006776CB" w:rsidRPr="00317168" w:rsidRDefault="006776CB" w:rsidP="000A12A6">
            <w:pPr>
              <w:jc w:val="both"/>
              <w:rPr>
                <w:sz w:val="22"/>
                <w:szCs w:val="22"/>
              </w:rPr>
            </w:pP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7E26B2" w:rsidP="004B2438">
            <w:pPr>
              <w:jc w:val="center"/>
              <w:rPr>
                <w:sz w:val="22"/>
                <w:szCs w:val="22"/>
              </w:rPr>
            </w:pPr>
            <w:r w:rsidRPr="00317168">
              <w:rPr>
                <w:sz w:val="22"/>
                <w:szCs w:val="22"/>
              </w:rPr>
              <w:t>12125,178</w:t>
            </w:r>
          </w:p>
        </w:tc>
        <w:tc>
          <w:tcPr>
            <w:tcW w:w="925" w:type="dxa"/>
          </w:tcPr>
          <w:p w:rsidR="006776CB" w:rsidRPr="00317168" w:rsidRDefault="007E26B2" w:rsidP="004B2438">
            <w:pPr>
              <w:jc w:val="center"/>
              <w:rPr>
                <w:sz w:val="22"/>
                <w:szCs w:val="22"/>
              </w:rPr>
            </w:pPr>
            <w:r w:rsidRPr="00317168">
              <w:rPr>
                <w:sz w:val="22"/>
                <w:szCs w:val="22"/>
              </w:rPr>
              <w:t>10953,978</w:t>
            </w:r>
          </w:p>
        </w:tc>
        <w:tc>
          <w:tcPr>
            <w:tcW w:w="850" w:type="dxa"/>
          </w:tcPr>
          <w:p w:rsidR="006776CB" w:rsidRPr="00317168" w:rsidRDefault="006776CB" w:rsidP="004B2438">
            <w:pPr>
              <w:jc w:val="center"/>
              <w:rPr>
                <w:sz w:val="22"/>
                <w:szCs w:val="22"/>
              </w:rPr>
            </w:pPr>
            <w:r w:rsidRPr="00317168">
              <w:rPr>
                <w:sz w:val="22"/>
                <w:szCs w:val="22"/>
              </w:rPr>
              <w:t>97,6</w:t>
            </w:r>
          </w:p>
        </w:tc>
        <w:tc>
          <w:tcPr>
            <w:tcW w:w="1134"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709" w:type="dxa"/>
          </w:tcPr>
          <w:p w:rsidR="006776CB" w:rsidRPr="00317168" w:rsidRDefault="006776CB" w:rsidP="004B2438">
            <w:pPr>
              <w:jc w:val="center"/>
              <w:rPr>
                <w:sz w:val="22"/>
                <w:szCs w:val="22"/>
              </w:rPr>
            </w:pPr>
            <w:r w:rsidRPr="00317168">
              <w:rPr>
                <w:sz w:val="22"/>
                <w:szCs w:val="22"/>
              </w:rPr>
              <w:t>97,6</w:t>
            </w:r>
          </w:p>
        </w:tc>
        <w:tc>
          <w:tcPr>
            <w:tcW w:w="687" w:type="dxa"/>
          </w:tcPr>
          <w:p w:rsidR="006776CB" w:rsidRPr="00317168" w:rsidRDefault="006776CB" w:rsidP="004B2438">
            <w:pPr>
              <w:jc w:val="center"/>
              <w:rPr>
                <w:sz w:val="22"/>
                <w:szCs w:val="22"/>
              </w:rPr>
            </w:pPr>
            <w:r w:rsidRPr="00317168">
              <w:rPr>
                <w:sz w:val="22"/>
                <w:szCs w:val="22"/>
              </w:rPr>
              <w:t>488,0</w:t>
            </w:r>
          </w:p>
        </w:tc>
      </w:tr>
      <w:tr w:rsidR="00334D45" w:rsidRPr="00317168" w:rsidTr="004B77BC">
        <w:trPr>
          <w:trHeight w:val="181"/>
          <w:jc w:val="right"/>
        </w:trPr>
        <w:tc>
          <w:tcPr>
            <w:tcW w:w="3927" w:type="dxa"/>
            <w:gridSpan w:val="3"/>
            <w:vMerge/>
          </w:tcPr>
          <w:p w:rsidR="00334D45" w:rsidRPr="00317168" w:rsidRDefault="00334D45" w:rsidP="000A12A6">
            <w:pPr>
              <w:jc w:val="both"/>
              <w:rPr>
                <w:sz w:val="22"/>
                <w:szCs w:val="22"/>
              </w:rPr>
            </w:pPr>
          </w:p>
        </w:tc>
        <w:tc>
          <w:tcPr>
            <w:tcW w:w="1417" w:type="dxa"/>
          </w:tcPr>
          <w:p w:rsidR="00334D45" w:rsidRPr="00317168" w:rsidRDefault="00334D45" w:rsidP="004B2438">
            <w:pPr>
              <w:jc w:val="center"/>
              <w:rPr>
                <w:sz w:val="22"/>
                <w:szCs w:val="22"/>
              </w:rPr>
            </w:pPr>
            <w:r w:rsidRPr="00317168">
              <w:rPr>
                <w:sz w:val="22"/>
                <w:szCs w:val="22"/>
              </w:rPr>
              <w:t>х</w:t>
            </w:r>
          </w:p>
        </w:tc>
        <w:tc>
          <w:tcPr>
            <w:tcW w:w="1134"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1060" w:type="dxa"/>
          </w:tcPr>
          <w:p w:rsidR="00334D45" w:rsidRPr="00317168" w:rsidRDefault="00334D45" w:rsidP="000674CD">
            <w:pPr>
              <w:jc w:val="center"/>
              <w:rPr>
                <w:sz w:val="22"/>
                <w:szCs w:val="22"/>
              </w:rPr>
            </w:pPr>
            <w:r w:rsidRPr="00317168">
              <w:rPr>
                <w:sz w:val="22"/>
                <w:szCs w:val="22"/>
              </w:rPr>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4B2438">
            <w:pPr>
              <w:jc w:val="center"/>
              <w:rPr>
                <w:sz w:val="22"/>
                <w:szCs w:val="22"/>
              </w:rPr>
            </w:pPr>
            <w:r w:rsidRPr="00317168">
              <w:rPr>
                <w:sz w:val="22"/>
                <w:szCs w:val="22"/>
              </w:rPr>
              <w:t>86,48</w:t>
            </w:r>
          </w:p>
        </w:tc>
        <w:tc>
          <w:tcPr>
            <w:tcW w:w="1134" w:type="dxa"/>
          </w:tcPr>
          <w:p w:rsidR="00334D45" w:rsidRPr="00317168" w:rsidRDefault="00334D45" w:rsidP="004B243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tcPr>
          <w:p w:rsidR="006776CB" w:rsidRPr="00317168" w:rsidRDefault="006776CB" w:rsidP="000A12A6">
            <w:pPr>
              <w:jc w:val="both"/>
              <w:rPr>
                <w:sz w:val="22"/>
                <w:szCs w:val="22"/>
              </w:rPr>
            </w:pPr>
            <w:r w:rsidRPr="00317168">
              <w:rPr>
                <w:sz w:val="22"/>
                <w:szCs w:val="22"/>
              </w:rPr>
              <w:t>в том числе:</w:t>
            </w:r>
          </w:p>
        </w:tc>
        <w:tc>
          <w:tcPr>
            <w:tcW w:w="1417" w:type="dxa"/>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p>
        </w:tc>
        <w:tc>
          <w:tcPr>
            <w:tcW w:w="1060" w:type="dxa"/>
          </w:tcPr>
          <w:p w:rsidR="006776CB" w:rsidRPr="00317168" w:rsidRDefault="006776CB" w:rsidP="004B2438">
            <w:pPr>
              <w:jc w:val="center"/>
              <w:rPr>
                <w:sz w:val="22"/>
                <w:szCs w:val="22"/>
              </w:rPr>
            </w:pPr>
          </w:p>
        </w:tc>
        <w:tc>
          <w:tcPr>
            <w:tcW w:w="925" w:type="dxa"/>
          </w:tcPr>
          <w:p w:rsidR="006776CB" w:rsidRPr="00317168" w:rsidRDefault="006776CB" w:rsidP="004B2438">
            <w:pPr>
              <w:jc w:val="center"/>
              <w:rPr>
                <w:sz w:val="22"/>
                <w:szCs w:val="22"/>
              </w:rPr>
            </w:pPr>
          </w:p>
        </w:tc>
        <w:tc>
          <w:tcPr>
            <w:tcW w:w="850" w:type="dxa"/>
          </w:tcPr>
          <w:p w:rsidR="006776CB" w:rsidRPr="00317168" w:rsidRDefault="006776CB" w:rsidP="004B2438">
            <w:pPr>
              <w:jc w:val="center"/>
              <w:rPr>
                <w:sz w:val="22"/>
                <w:szCs w:val="22"/>
              </w:rPr>
            </w:pPr>
          </w:p>
        </w:tc>
        <w:tc>
          <w:tcPr>
            <w:tcW w:w="1134" w:type="dxa"/>
          </w:tcPr>
          <w:p w:rsidR="006776CB" w:rsidRPr="00317168" w:rsidRDefault="006776CB" w:rsidP="004B2438">
            <w:pPr>
              <w:jc w:val="center"/>
              <w:rPr>
                <w:sz w:val="22"/>
                <w:szCs w:val="22"/>
              </w:rPr>
            </w:pPr>
          </w:p>
        </w:tc>
        <w:tc>
          <w:tcPr>
            <w:tcW w:w="851" w:type="dxa"/>
          </w:tcPr>
          <w:p w:rsidR="006776CB" w:rsidRPr="00317168" w:rsidRDefault="006776CB" w:rsidP="004B2438">
            <w:pPr>
              <w:jc w:val="center"/>
              <w:rPr>
                <w:sz w:val="22"/>
                <w:szCs w:val="22"/>
              </w:rPr>
            </w:pPr>
          </w:p>
        </w:tc>
        <w:tc>
          <w:tcPr>
            <w:tcW w:w="850" w:type="dxa"/>
          </w:tcPr>
          <w:p w:rsidR="006776CB" w:rsidRPr="00317168" w:rsidRDefault="006776CB" w:rsidP="004B2438">
            <w:pPr>
              <w:jc w:val="center"/>
              <w:rPr>
                <w:sz w:val="22"/>
                <w:szCs w:val="22"/>
              </w:rPr>
            </w:pPr>
          </w:p>
        </w:tc>
        <w:tc>
          <w:tcPr>
            <w:tcW w:w="851" w:type="dxa"/>
          </w:tcPr>
          <w:p w:rsidR="006776CB" w:rsidRPr="00317168" w:rsidRDefault="006776CB" w:rsidP="004B2438">
            <w:pPr>
              <w:jc w:val="center"/>
              <w:rPr>
                <w:sz w:val="22"/>
                <w:szCs w:val="22"/>
              </w:rPr>
            </w:pPr>
          </w:p>
        </w:tc>
        <w:tc>
          <w:tcPr>
            <w:tcW w:w="850" w:type="dxa"/>
          </w:tcPr>
          <w:p w:rsidR="006776CB" w:rsidRPr="00317168" w:rsidRDefault="006776CB" w:rsidP="004B2438">
            <w:pPr>
              <w:jc w:val="center"/>
              <w:rPr>
                <w:sz w:val="22"/>
                <w:szCs w:val="22"/>
              </w:rPr>
            </w:pPr>
          </w:p>
        </w:tc>
        <w:tc>
          <w:tcPr>
            <w:tcW w:w="709" w:type="dxa"/>
          </w:tcPr>
          <w:p w:rsidR="006776CB" w:rsidRPr="00317168" w:rsidRDefault="006776CB" w:rsidP="004B2438">
            <w:pPr>
              <w:jc w:val="center"/>
              <w:rPr>
                <w:sz w:val="22"/>
                <w:szCs w:val="22"/>
              </w:rPr>
            </w:pPr>
          </w:p>
        </w:tc>
        <w:tc>
          <w:tcPr>
            <w:tcW w:w="687" w:type="dxa"/>
          </w:tcPr>
          <w:p w:rsidR="006776CB" w:rsidRPr="00317168" w:rsidRDefault="006776CB" w:rsidP="004B2438">
            <w:pPr>
              <w:jc w:val="center"/>
              <w:rPr>
                <w:sz w:val="22"/>
                <w:szCs w:val="22"/>
              </w:rPr>
            </w:pPr>
          </w:p>
        </w:tc>
      </w:tr>
      <w:tr w:rsidR="006776CB" w:rsidRPr="00317168" w:rsidTr="004B77BC">
        <w:trPr>
          <w:trHeight w:val="181"/>
          <w:jc w:val="right"/>
        </w:trPr>
        <w:tc>
          <w:tcPr>
            <w:tcW w:w="3927" w:type="dxa"/>
            <w:gridSpan w:val="3"/>
            <w:vMerge w:val="restart"/>
          </w:tcPr>
          <w:p w:rsidR="006776CB" w:rsidRPr="00317168" w:rsidRDefault="006776CB" w:rsidP="000A12A6">
            <w:pPr>
              <w:jc w:val="both"/>
              <w:rPr>
                <w:sz w:val="22"/>
                <w:szCs w:val="22"/>
              </w:rPr>
            </w:pPr>
            <w:r w:rsidRPr="00317168">
              <w:rPr>
                <w:sz w:val="22"/>
                <w:szCs w:val="22"/>
              </w:rPr>
              <w:t>инвестиции в объекты муниципальной собственности</w:t>
            </w:r>
          </w:p>
          <w:p w:rsidR="006776CB" w:rsidRPr="00317168" w:rsidRDefault="006776CB" w:rsidP="000A12A6">
            <w:pPr>
              <w:jc w:val="both"/>
              <w:rPr>
                <w:sz w:val="22"/>
                <w:szCs w:val="22"/>
              </w:rPr>
            </w:pPr>
          </w:p>
        </w:tc>
        <w:tc>
          <w:tcPr>
            <w:tcW w:w="1417" w:type="dxa"/>
          </w:tcPr>
          <w:p w:rsidR="006776CB" w:rsidRPr="00317168" w:rsidRDefault="006776CB" w:rsidP="004B2438">
            <w:pPr>
              <w:jc w:val="center"/>
              <w:rPr>
                <w:sz w:val="22"/>
                <w:szCs w:val="22"/>
              </w:rPr>
            </w:pPr>
            <w:r w:rsidRPr="00317168">
              <w:rPr>
                <w:sz w:val="22"/>
                <w:szCs w:val="22"/>
              </w:rPr>
              <w:lastRenderedPageBreak/>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tcPr>
          <w:p w:rsidR="006776CB" w:rsidRPr="00317168" w:rsidRDefault="006776CB" w:rsidP="000A12A6">
            <w:pPr>
              <w:jc w:val="both"/>
              <w:rPr>
                <w:sz w:val="22"/>
                <w:szCs w:val="22"/>
              </w:rPr>
            </w:pP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6776CB" w:rsidP="004B2438">
            <w:pPr>
              <w:jc w:val="center"/>
              <w:rPr>
                <w:sz w:val="22"/>
                <w:szCs w:val="22"/>
              </w:rPr>
            </w:pPr>
            <w:r w:rsidRPr="00317168">
              <w:rPr>
                <w:sz w:val="22"/>
                <w:szCs w:val="22"/>
              </w:rPr>
              <w:t>2416,953</w:t>
            </w:r>
          </w:p>
        </w:tc>
        <w:tc>
          <w:tcPr>
            <w:tcW w:w="925" w:type="dxa"/>
          </w:tcPr>
          <w:p w:rsidR="006776CB" w:rsidRPr="00317168" w:rsidRDefault="006776CB" w:rsidP="004B2438">
            <w:pPr>
              <w:jc w:val="center"/>
              <w:rPr>
                <w:sz w:val="22"/>
                <w:szCs w:val="22"/>
              </w:rPr>
            </w:pPr>
            <w:r w:rsidRPr="00317168">
              <w:rPr>
                <w:sz w:val="22"/>
                <w:szCs w:val="22"/>
              </w:rPr>
              <w:t>2416,953</w:t>
            </w:r>
          </w:p>
        </w:tc>
        <w:tc>
          <w:tcPr>
            <w:tcW w:w="850" w:type="dxa"/>
          </w:tcPr>
          <w:p w:rsidR="006776CB" w:rsidRPr="00317168" w:rsidRDefault="006776CB" w:rsidP="004B2438">
            <w:pPr>
              <w:jc w:val="center"/>
              <w:rPr>
                <w:sz w:val="22"/>
                <w:szCs w:val="22"/>
              </w:rPr>
            </w:pPr>
            <w:r w:rsidRPr="00317168">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val="restart"/>
          </w:tcPr>
          <w:p w:rsidR="006776CB" w:rsidRPr="00317168" w:rsidRDefault="006776CB" w:rsidP="000A12A6">
            <w:pPr>
              <w:jc w:val="both"/>
              <w:rPr>
                <w:sz w:val="22"/>
                <w:szCs w:val="22"/>
              </w:rPr>
            </w:pPr>
            <w:r w:rsidRPr="00317168">
              <w:rPr>
                <w:sz w:val="22"/>
                <w:szCs w:val="22"/>
              </w:rPr>
              <w:lastRenderedPageBreak/>
              <w:t>прочие расходы</w:t>
            </w: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всего</w:t>
            </w:r>
          </w:p>
        </w:tc>
        <w:tc>
          <w:tcPr>
            <w:tcW w:w="1060" w:type="dxa"/>
          </w:tcPr>
          <w:p w:rsidR="006776CB" w:rsidRPr="00317168" w:rsidRDefault="007E26B2" w:rsidP="0094257D">
            <w:pPr>
              <w:jc w:val="center"/>
              <w:rPr>
                <w:sz w:val="22"/>
                <w:szCs w:val="22"/>
              </w:rPr>
            </w:pPr>
            <w:r w:rsidRPr="00317168">
              <w:rPr>
                <w:sz w:val="22"/>
                <w:szCs w:val="22"/>
              </w:rPr>
              <w:t>99</w:t>
            </w:r>
            <w:r w:rsidR="007D5818" w:rsidRPr="00317168">
              <w:rPr>
                <w:sz w:val="22"/>
                <w:szCs w:val="22"/>
              </w:rPr>
              <w:t>70</w:t>
            </w:r>
            <w:r w:rsidRPr="00317168">
              <w:rPr>
                <w:sz w:val="22"/>
                <w:szCs w:val="22"/>
              </w:rPr>
              <w:t>,</w:t>
            </w:r>
            <w:r w:rsidR="007D5818" w:rsidRPr="00317168">
              <w:rPr>
                <w:sz w:val="22"/>
                <w:szCs w:val="22"/>
              </w:rPr>
              <w:t>9</w:t>
            </w:r>
            <w:r w:rsidR="0094257D" w:rsidRPr="00317168">
              <w:rPr>
                <w:sz w:val="22"/>
                <w:szCs w:val="22"/>
              </w:rPr>
              <w:t>65</w:t>
            </w:r>
          </w:p>
        </w:tc>
        <w:tc>
          <w:tcPr>
            <w:tcW w:w="925" w:type="dxa"/>
          </w:tcPr>
          <w:p w:rsidR="006776CB" w:rsidRPr="00317168" w:rsidRDefault="007D5818" w:rsidP="000674CD">
            <w:pPr>
              <w:jc w:val="center"/>
              <w:rPr>
                <w:sz w:val="22"/>
                <w:szCs w:val="22"/>
              </w:rPr>
            </w:pPr>
            <w:r w:rsidRPr="00317168">
              <w:rPr>
                <w:sz w:val="22"/>
                <w:szCs w:val="22"/>
              </w:rPr>
              <w:t>8</w:t>
            </w:r>
            <w:r w:rsidR="007E26B2" w:rsidRPr="00317168">
              <w:rPr>
                <w:sz w:val="22"/>
                <w:szCs w:val="22"/>
              </w:rPr>
              <w:t>62</w:t>
            </w:r>
            <w:r w:rsidR="000674CD" w:rsidRPr="00317168">
              <w:rPr>
                <w:sz w:val="22"/>
                <w:szCs w:val="22"/>
              </w:rPr>
              <w:t>6</w:t>
            </w:r>
            <w:r w:rsidR="007E26B2" w:rsidRPr="00317168">
              <w:rPr>
                <w:sz w:val="22"/>
                <w:szCs w:val="22"/>
              </w:rPr>
              <w:t>,</w:t>
            </w:r>
            <w:r w:rsidR="000674CD" w:rsidRPr="00317168">
              <w:rPr>
                <w:sz w:val="22"/>
                <w:szCs w:val="22"/>
              </w:rPr>
              <w:t>8</w:t>
            </w:r>
            <w:r w:rsidR="007E26B2" w:rsidRPr="00317168">
              <w:rPr>
                <w:sz w:val="22"/>
                <w:szCs w:val="22"/>
              </w:rPr>
              <w:t>05</w:t>
            </w:r>
          </w:p>
        </w:tc>
        <w:tc>
          <w:tcPr>
            <w:tcW w:w="850" w:type="dxa"/>
          </w:tcPr>
          <w:p w:rsidR="006776CB" w:rsidRPr="00317168" w:rsidRDefault="006776CB" w:rsidP="004B2438">
            <w:pPr>
              <w:jc w:val="center"/>
              <w:rPr>
                <w:sz w:val="22"/>
                <w:szCs w:val="22"/>
              </w:rPr>
            </w:pPr>
            <w:r w:rsidRPr="00317168">
              <w:rPr>
                <w:sz w:val="22"/>
                <w:szCs w:val="22"/>
              </w:rPr>
              <w:t>184,08</w:t>
            </w:r>
          </w:p>
        </w:tc>
        <w:tc>
          <w:tcPr>
            <w:tcW w:w="1134" w:type="dxa"/>
          </w:tcPr>
          <w:p w:rsidR="006776CB" w:rsidRPr="00317168" w:rsidRDefault="006776CB" w:rsidP="004B2438">
            <w:pPr>
              <w:jc w:val="center"/>
              <w:rPr>
                <w:sz w:val="22"/>
                <w:szCs w:val="22"/>
              </w:rPr>
            </w:pPr>
            <w:r w:rsidRPr="00317168">
              <w:rPr>
                <w:sz w:val="22"/>
                <w:szCs w:val="22"/>
              </w:rPr>
              <w:t>184,08</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709" w:type="dxa"/>
          </w:tcPr>
          <w:p w:rsidR="006776CB" w:rsidRPr="00317168" w:rsidRDefault="006776CB" w:rsidP="004B2438">
            <w:pPr>
              <w:jc w:val="center"/>
              <w:rPr>
                <w:sz w:val="22"/>
                <w:szCs w:val="22"/>
              </w:rPr>
            </w:pPr>
            <w:r w:rsidRPr="00317168">
              <w:rPr>
                <w:sz w:val="22"/>
                <w:szCs w:val="22"/>
              </w:rPr>
              <w:t>97,6</w:t>
            </w:r>
          </w:p>
        </w:tc>
        <w:tc>
          <w:tcPr>
            <w:tcW w:w="687" w:type="dxa"/>
          </w:tcPr>
          <w:p w:rsidR="006776CB" w:rsidRPr="00317168" w:rsidRDefault="006776CB" w:rsidP="004B2438">
            <w:pPr>
              <w:jc w:val="center"/>
              <w:rPr>
                <w:sz w:val="22"/>
                <w:szCs w:val="22"/>
              </w:rPr>
            </w:pPr>
            <w:r w:rsidRPr="00317168">
              <w:rPr>
                <w:sz w:val="22"/>
                <w:szCs w:val="22"/>
              </w:rPr>
              <w:t>488,0</w:t>
            </w:r>
          </w:p>
        </w:tc>
      </w:tr>
      <w:tr w:rsidR="006776CB" w:rsidRPr="00317168" w:rsidTr="004B77BC">
        <w:trPr>
          <w:trHeight w:val="181"/>
          <w:jc w:val="right"/>
        </w:trPr>
        <w:tc>
          <w:tcPr>
            <w:tcW w:w="3927" w:type="dxa"/>
            <w:gridSpan w:val="3"/>
            <w:vMerge/>
          </w:tcPr>
          <w:p w:rsidR="006776CB" w:rsidRPr="00317168" w:rsidRDefault="006776CB" w:rsidP="004B2438">
            <w:pPr>
              <w:jc w:val="center"/>
              <w:rPr>
                <w:sz w:val="22"/>
                <w:szCs w:val="22"/>
              </w:rPr>
            </w:pPr>
          </w:p>
        </w:tc>
        <w:tc>
          <w:tcPr>
            <w:tcW w:w="1417" w:type="dxa"/>
          </w:tcPr>
          <w:p w:rsidR="006776CB" w:rsidRPr="00317168" w:rsidRDefault="006776CB" w:rsidP="004B2438">
            <w:pPr>
              <w:jc w:val="center"/>
              <w:rPr>
                <w:sz w:val="22"/>
                <w:szCs w:val="22"/>
              </w:rPr>
            </w:pPr>
            <w:r w:rsidRPr="00317168">
              <w:rPr>
                <w:sz w:val="22"/>
                <w:szCs w:val="22"/>
              </w:rPr>
              <w:t>х</w:t>
            </w:r>
          </w:p>
        </w:tc>
        <w:tc>
          <w:tcPr>
            <w:tcW w:w="1134" w:type="dxa"/>
          </w:tcPr>
          <w:p w:rsidR="006776CB" w:rsidRPr="00317168" w:rsidRDefault="006776CB" w:rsidP="004B2438">
            <w:pPr>
              <w:jc w:val="center"/>
              <w:rPr>
                <w:sz w:val="22"/>
                <w:szCs w:val="22"/>
              </w:rPr>
            </w:pPr>
            <w:r w:rsidRPr="00317168">
              <w:rPr>
                <w:sz w:val="22"/>
                <w:szCs w:val="22"/>
              </w:rPr>
              <w:t>бюджет района</w:t>
            </w:r>
          </w:p>
        </w:tc>
        <w:tc>
          <w:tcPr>
            <w:tcW w:w="1060" w:type="dxa"/>
          </w:tcPr>
          <w:p w:rsidR="006776CB" w:rsidRPr="00317168" w:rsidRDefault="007E26B2" w:rsidP="004B2438">
            <w:pPr>
              <w:jc w:val="center"/>
              <w:rPr>
                <w:sz w:val="22"/>
                <w:szCs w:val="22"/>
              </w:rPr>
            </w:pPr>
            <w:r w:rsidRPr="00317168">
              <w:rPr>
                <w:sz w:val="22"/>
                <w:szCs w:val="22"/>
              </w:rPr>
              <w:t>9708,225</w:t>
            </w:r>
          </w:p>
        </w:tc>
        <w:tc>
          <w:tcPr>
            <w:tcW w:w="925" w:type="dxa"/>
          </w:tcPr>
          <w:p w:rsidR="006776CB" w:rsidRPr="00317168" w:rsidRDefault="007E26B2" w:rsidP="004B2438">
            <w:pPr>
              <w:jc w:val="center"/>
              <w:rPr>
                <w:sz w:val="22"/>
                <w:szCs w:val="22"/>
              </w:rPr>
            </w:pPr>
            <w:r w:rsidRPr="00317168">
              <w:rPr>
                <w:sz w:val="22"/>
                <w:szCs w:val="22"/>
              </w:rPr>
              <w:t>8537,025</w:t>
            </w:r>
          </w:p>
        </w:tc>
        <w:tc>
          <w:tcPr>
            <w:tcW w:w="850" w:type="dxa"/>
          </w:tcPr>
          <w:p w:rsidR="006776CB" w:rsidRPr="00317168" w:rsidRDefault="006776CB" w:rsidP="004B2438">
            <w:pPr>
              <w:jc w:val="center"/>
              <w:rPr>
                <w:sz w:val="22"/>
                <w:szCs w:val="22"/>
              </w:rPr>
            </w:pPr>
            <w:r w:rsidRPr="00317168">
              <w:rPr>
                <w:sz w:val="22"/>
                <w:szCs w:val="22"/>
              </w:rPr>
              <w:t>97,6</w:t>
            </w:r>
          </w:p>
        </w:tc>
        <w:tc>
          <w:tcPr>
            <w:tcW w:w="1134"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851" w:type="dxa"/>
          </w:tcPr>
          <w:p w:rsidR="006776CB" w:rsidRPr="00317168" w:rsidRDefault="006776CB" w:rsidP="004B2438">
            <w:pPr>
              <w:jc w:val="center"/>
              <w:rPr>
                <w:sz w:val="22"/>
                <w:szCs w:val="22"/>
              </w:rPr>
            </w:pPr>
            <w:r w:rsidRPr="00317168">
              <w:rPr>
                <w:sz w:val="22"/>
                <w:szCs w:val="22"/>
              </w:rPr>
              <w:t>97,6</w:t>
            </w:r>
          </w:p>
        </w:tc>
        <w:tc>
          <w:tcPr>
            <w:tcW w:w="850" w:type="dxa"/>
          </w:tcPr>
          <w:p w:rsidR="006776CB" w:rsidRPr="00317168" w:rsidRDefault="006776CB" w:rsidP="004B2438">
            <w:pPr>
              <w:jc w:val="center"/>
              <w:rPr>
                <w:sz w:val="22"/>
                <w:szCs w:val="22"/>
              </w:rPr>
            </w:pPr>
            <w:r w:rsidRPr="00317168">
              <w:rPr>
                <w:sz w:val="22"/>
                <w:szCs w:val="22"/>
              </w:rPr>
              <w:t>97,6</w:t>
            </w:r>
          </w:p>
        </w:tc>
        <w:tc>
          <w:tcPr>
            <w:tcW w:w="709" w:type="dxa"/>
          </w:tcPr>
          <w:p w:rsidR="006776CB" w:rsidRPr="00317168" w:rsidRDefault="006776CB" w:rsidP="004B2438">
            <w:pPr>
              <w:jc w:val="center"/>
              <w:rPr>
                <w:sz w:val="22"/>
                <w:szCs w:val="22"/>
              </w:rPr>
            </w:pPr>
            <w:r w:rsidRPr="00317168">
              <w:rPr>
                <w:sz w:val="22"/>
                <w:szCs w:val="22"/>
              </w:rPr>
              <w:t>97,6</w:t>
            </w:r>
          </w:p>
        </w:tc>
        <w:tc>
          <w:tcPr>
            <w:tcW w:w="687" w:type="dxa"/>
          </w:tcPr>
          <w:p w:rsidR="006776CB" w:rsidRPr="00317168" w:rsidRDefault="006776CB" w:rsidP="004B2438">
            <w:pPr>
              <w:jc w:val="center"/>
              <w:rPr>
                <w:sz w:val="22"/>
                <w:szCs w:val="22"/>
              </w:rPr>
            </w:pPr>
            <w:r w:rsidRPr="00317168">
              <w:rPr>
                <w:sz w:val="22"/>
                <w:szCs w:val="22"/>
              </w:rPr>
              <w:t>488,0</w:t>
            </w:r>
          </w:p>
        </w:tc>
      </w:tr>
      <w:tr w:rsidR="00334D45" w:rsidRPr="00317168" w:rsidTr="004B77BC">
        <w:trPr>
          <w:trHeight w:val="181"/>
          <w:jc w:val="right"/>
        </w:trPr>
        <w:tc>
          <w:tcPr>
            <w:tcW w:w="3927" w:type="dxa"/>
            <w:gridSpan w:val="3"/>
            <w:vMerge/>
          </w:tcPr>
          <w:p w:rsidR="00334D45" w:rsidRPr="00317168" w:rsidRDefault="00334D45" w:rsidP="004B2438">
            <w:pPr>
              <w:jc w:val="center"/>
              <w:rPr>
                <w:sz w:val="22"/>
                <w:szCs w:val="22"/>
              </w:rPr>
            </w:pPr>
          </w:p>
        </w:tc>
        <w:tc>
          <w:tcPr>
            <w:tcW w:w="1417" w:type="dxa"/>
          </w:tcPr>
          <w:p w:rsidR="00334D45" w:rsidRPr="00317168" w:rsidRDefault="00334D45" w:rsidP="004B2438">
            <w:pPr>
              <w:jc w:val="center"/>
              <w:rPr>
                <w:sz w:val="22"/>
                <w:szCs w:val="22"/>
              </w:rPr>
            </w:pPr>
            <w:r w:rsidRPr="00317168">
              <w:rPr>
                <w:sz w:val="22"/>
                <w:szCs w:val="22"/>
              </w:rPr>
              <w:t>х</w:t>
            </w:r>
          </w:p>
        </w:tc>
        <w:tc>
          <w:tcPr>
            <w:tcW w:w="1134" w:type="dxa"/>
          </w:tcPr>
          <w:p w:rsidR="00334D45" w:rsidRPr="00317168" w:rsidRDefault="00334D45" w:rsidP="004B2438">
            <w:pPr>
              <w:jc w:val="center"/>
              <w:rPr>
                <w:sz w:val="22"/>
                <w:szCs w:val="22"/>
              </w:rPr>
            </w:pPr>
            <w:r w:rsidRPr="00317168">
              <w:rPr>
                <w:sz w:val="22"/>
                <w:szCs w:val="22"/>
              </w:rPr>
              <w:t>бюджет автономного округа</w:t>
            </w:r>
          </w:p>
        </w:tc>
        <w:tc>
          <w:tcPr>
            <w:tcW w:w="1060" w:type="dxa"/>
          </w:tcPr>
          <w:p w:rsidR="00334D45" w:rsidRPr="00317168" w:rsidRDefault="00334D45" w:rsidP="000674CD">
            <w:pPr>
              <w:jc w:val="center"/>
              <w:rPr>
                <w:sz w:val="22"/>
                <w:szCs w:val="22"/>
              </w:rPr>
            </w:pPr>
            <w:r w:rsidRPr="00317168">
              <w:rPr>
                <w:sz w:val="22"/>
                <w:szCs w:val="22"/>
              </w:rPr>
              <w:t>262,74</w:t>
            </w:r>
          </w:p>
        </w:tc>
        <w:tc>
          <w:tcPr>
            <w:tcW w:w="925" w:type="dxa"/>
          </w:tcPr>
          <w:p w:rsidR="00334D45" w:rsidRPr="00317168" w:rsidRDefault="00334D45" w:rsidP="000674CD">
            <w:pPr>
              <w:jc w:val="center"/>
              <w:rPr>
                <w:sz w:val="22"/>
                <w:szCs w:val="22"/>
              </w:rPr>
            </w:pPr>
            <w:r w:rsidRPr="00317168">
              <w:rPr>
                <w:sz w:val="22"/>
                <w:szCs w:val="22"/>
              </w:rPr>
              <w:t>89,78</w:t>
            </w:r>
          </w:p>
        </w:tc>
        <w:tc>
          <w:tcPr>
            <w:tcW w:w="850" w:type="dxa"/>
          </w:tcPr>
          <w:p w:rsidR="00334D45" w:rsidRPr="00317168" w:rsidRDefault="00334D45" w:rsidP="007D5818">
            <w:pPr>
              <w:jc w:val="center"/>
              <w:rPr>
                <w:sz w:val="22"/>
                <w:szCs w:val="22"/>
              </w:rPr>
            </w:pPr>
            <w:r w:rsidRPr="00317168">
              <w:rPr>
                <w:sz w:val="22"/>
                <w:szCs w:val="22"/>
              </w:rPr>
              <w:t>86,48</w:t>
            </w:r>
          </w:p>
        </w:tc>
        <w:tc>
          <w:tcPr>
            <w:tcW w:w="1134" w:type="dxa"/>
          </w:tcPr>
          <w:p w:rsidR="00334D45" w:rsidRPr="00317168" w:rsidRDefault="00334D45" w:rsidP="007D581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tcPr>
          <w:p w:rsidR="006776CB" w:rsidRPr="000A12A6" w:rsidRDefault="006776CB" w:rsidP="000A12A6">
            <w:pPr>
              <w:jc w:val="both"/>
              <w:rPr>
                <w:sz w:val="22"/>
                <w:szCs w:val="22"/>
              </w:rPr>
            </w:pPr>
            <w:r w:rsidRPr="000A12A6">
              <w:rPr>
                <w:sz w:val="22"/>
                <w:szCs w:val="22"/>
              </w:rPr>
              <w:t>в том числе:</w:t>
            </w: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p>
        </w:tc>
        <w:tc>
          <w:tcPr>
            <w:tcW w:w="1060" w:type="dxa"/>
          </w:tcPr>
          <w:p w:rsidR="006776CB" w:rsidRPr="000A12A6" w:rsidRDefault="006776CB" w:rsidP="004B2438">
            <w:pPr>
              <w:jc w:val="center"/>
              <w:rPr>
                <w:sz w:val="22"/>
                <w:szCs w:val="22"/>
              </w:rPr>
            </w:pPr>
          </w:p>
        </w:tc>
        <w:tc>
          <w:tcPr>
            <w:tcW w:w="925" w:type="dxa"/>
          </w:tcPr>
          <w:p w:rsidR="006776CB" w:rsidRPr="000A12A6" w:rsidRDefault="006776CB" w:rsidP="004B2438">
            <w:pPr>
              <w:jc w:val="center"/>
              <w:rPr>
                <w:sz w:val="22"/>
                <w:szCs w:val="22"/>
              </w:rPr>
            </w:pPr>
          </w:p>
        </w:tc>
        <w:tc>
          <w:tcPr>
            <w:tcW w:w="850" w:type="dxa"/>
          </w:tcPr>
          <w:p w:rsidR="006776CB" w:rsidRPr="000A12A6" w:rsidRDefault="006776CB" w:rsidP="004B2438">
            <w:pPr>
              <w:jc w:val="center"/>
              <w:rPr>
                <w:sz w:val="22"/>
                <w:szCs w:val="22"/>
              </w:rPr>
            </w:pPr>
          </w:p>
        </w:tc>
        <w:tc>
          <w:tcPr>
            <w:tcW w:w="1134" w:type="dxa"/>
          </w:tcPr>
          <w:p w:rsidR="006776CB" w:rsidRPr="00317168" w:rsidRDefault="006776CB" w:rsidP="004B2438">
            <w:pPr>
              <w:jc w:val="center"/>
              <w:rPr>
                <w:sz w:val="22"/>
                <w:szCs w:val="22"/>
              </w:rPr>
            </w:pPr>
          </w:p>
        </w:tc>
        <w:tc>
          <w:tcPr>
            <w:tcW w:w="851" w:type="dxa"/>
          </w:tcPr>
          <w:p w:rsidR="006776CB" w:rsidRPr="00317168" w:rsidRDefault="006776CB" w:rsidP="004B2438">
            <w:pPr>
              <w:jc w:val="center"/>
              <w:rPr>
                <w:sz w:val="22"/>
                <w:szCs w:val="22"/>
              </w:rPr>
            </w:pPr>
          </w:p>
        </w:tc>
        <w:tc>
          <w:tcPr>
            <w:tcW w:w="850" w:type="dxa"/>
          </w:tcPr>
          <w:p w:rsidR="006776CB" w:rsidRPr="00317168" w:rsidRDefault="006776CB" w:rsidP="004B2438">
            <w:pPr>
              <w:jc w:val="center"/>
              <w:rPr>
                <w:sz w:val="22"/>
                <w:szCs w:val="22"/>
              </w:rPr>
            </w:pPr>
          </w:p>
        </w:tc>
        <w:tc>
          <w:tcPr>
            <w:tcW w:w="851" w:type="dxa"/>
          </w:tcPr>
          <w:p w:rsidR="006776CB" w:rsidRPr="00317168" w:rsidRDefault="006776CB" w:rsidP="004B2438">
            <w:pPr>
              <w:jc w:val="center"/>
              <w:rPr>
                <w:sz w:val="22"/>
                <w:szCs w:val="22"/>
              </w:rPr>
            </w:pPr>
          </w:p>
        </w:tc>
        <w:tc>
          <w:tcPr>
            <w:tcW w:w="850" w:type="dxa"/>
          </w:tcPr>
          <w:p w:rsidR="006776CB" w:rsidRPr="00317168" w:rsidRDefault="006776CB" w:rsidP="004B2438">
            <w:pPr>
              <w:jc w:val="center"/>
              <w:rPr>
                <w:sz w:val="22"/>
                <w:szCs w:val="22"/>
              </w:rPr>
            </w:pPr>
          </w:p>
        </w:tc>
        <w:tc>
          <w:tcPr>
            <w:tcW w:w="709" w:type="dxa"/>
          </w:tcPr>
          <w:p w:rsidR="006776CB" w:rsidRPr="00317168" w:rsidRDefault="006776CB" w:rsidP="004B2438">
            <w:pPr>
              <w:jc w:val="center"/>
              <w:rPr>
                <w:sz w:val="22"/>
                <w:szCs w:val="22"/>
              </w:rPr>
            </w:pPr>
          </w:p>
        </w:tc>
        <w:tc>
          <w:tcPr>
            <w:tcW w:w="687" w:type="dxa"/>
          </w:tcPr>
          <w:p w:rsidR="006776CB" w:rsidRPr="00317168" w:rsidRDefault="006776CB" w:rsidP="004B2438">
            <w:pPr>
              <w:jc w:val="center"/>
              <w:rPr>
                <w:sz w:val="22"/>
                <w:szCs w:val="22"/>
              </w:rPr>
            </w:pPr>
          </w:p>
        </w:tc>
      </w:tr>
      <w:tr w:rsidR="006776CB" w:rsidRPr="00317168" w:rsidTr="004B77BC">
        <w:trPr>
          <w:trHeight w:val="181"/>
          <w:jc w:val="right"/>
        </w:trPr>
        <w:tc>
          <w:tcPr>
            <w:tcW w:w="3927" w:type="dxa"/>
            <w:gridSpan w:val="3"/>
            <w:vMerge w:val="restart"/>
          </w:tcPr>
          <w:p w:rsidR="006776CB" w:rsidRPr="000A12A6" w:rsidRDefault="006776CB" w:rsidP="000A12A6">
            <w:pPr>
              <w:jc w:val="both"/>
              <w:rPr>
                <w:sz w:val="22"/>
                <w:szCs w:val="22"/>
              </w:rPr>
            </w:pPr>
            <w:r w:rsidRPr="000A12A6">
              <w:rPr>
                <w:sz w:val="22"/>
                <w:szCs w:val="22"/>
              </w:rPr>
              <w:t>управление экологии и природопользования администрации района</w:t>
            </w: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всего</w:t>
            </w:r>
          </w:p>
        </w:tc>
        <w:tc>
          <w:tcPr>
            <w:tcW w:w="1060" w:type="dxa"/>
          </w:tcPr>
          <w:p w:rsidR="006776CB" w:rsidRPr="000A12A6" w:rsidRDefault="00A305CC" w:rsidP="00A305CC">
            <w:pPr>
              <w:jc w:val="center"/>
              <w:rPr>
                <w:sz w:val="22"/>
                <w:szCs w:val="22"/>
              </w:rPr>
            </w:pPr>
            <w:r w:rsidRPr="000A12A6">
              <w:rPr>
                <w:sz w:val="22"/>
                <w:szCs w:val="22"/>
              </w:rPr>
              <w:t>1617,58</w:t>
            </w:r>
          </w:p>
        </w:tc>
        <w:tc>
          <w:tcPr>
            <w:tcW w:w="925" w:type="dxa"/>
          </w:tcPr>
          <w:p w:rsidR="006776CB" w:rsidRPr="000A12A6" w:rsidRDefault="00A305CC" w:rsidP="00334D45">
            <w:pPr>
              <w:jc w:val="center"/>
              <w:rPr>
                <w:sz w:val="22"/>
                <w:szCs w:val="22"/>
              </w:rPr>
            </w:pPr>
            <w:r w:rsidRPr="000A12A6">
              <w:rPr>
                <w:sz w:val="22"/>
                <w:szCs w:val="22"/>
              </w:rPr>
              <w:t>1444,62</w:t>
            </w:r>
          </w:p>
        </w:tc>
        <w:tc>
          <w:tcPr>
            <w:tcW w:w="850" w:type="dxa"/>
          </w:tcPr>
          <w:p w:rsidR="006776CB" w:rsidRPr="000A12A6" w:rsidRDefault="006776CB" w:rsidP="004B2438">
            <w:pPr>
              <w:jc w:val="center"/>
              <w:rPr>
                <w:sz w:val="22"/>
                <w:szCs w:val="22"/>
              </w:rPr>
            </w:pPr>
            <w:r w:rsidRPr="000A12A6">
              <w:rPr>
                <w:sz w:val="22"/>
                <w:szCs w:val="22"/>
              </w:rPr>
              <w:t>86,48</w:t>
            </w:r>
          </w:p>
        </w:tc>
        <w:tc>
          <w:tcPr>
            <w:tcW w:w="1134" w:type="dxa"/>
          </w:tcPr>
          <w:p w:rsidR="006776CB" w:rsidRPr="00317168" w:rsidRDefault="006776CB" w:rsidP="004B2438">
            <w:pPr>
              <w:jc w:val="center"/>
              <w:rPr>
                <w:sz w:val="22"/>
                <w:szCs w:val="22"/>
              </w:rPr>
            </w:pPr>
            <w:r w:rsidRPr="00317168">
              <w:rPr>
                <w:sz w:val="22"/>
                <w:szCs w:val="22"/>
              </w:rPr>
              <w:t>86,48</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709" w:type="dxa"/>
          </w:tcPr>
          <w:p w:rsidR="006776CB" w:rsidRPr="00317168" w:rsidRDefault="006776CB" w:rsidP="004B2438">
            <w:pPr>
              <w:jc w:val="center"/>
              <w:rPr>
                <w:sz w:val="22"/>
                <w:szCs w:val="22"/>
              </w:rPr>
            </w:pPr>
            <w:r w:rsidRPr="00317168">
              <w:rPr>
                <w:sz w:val="22"/>
                <w:szCs w:val="22"/>
              </w:rPr>
              <w:t>-</w:t>
            </w:r>
          </w:p>
        </w:tc>
        <w:tc>
          <w:tcPr>
            <w:tcW w:w="687" w:type="dxa"/>
          </w:tcPr>
          <w:p w:rsidR="006776CB" w:rsidRPr="00317168" w:rsidRDefault="006776CB" w:rsidP="004B2438">
            <w:pPr>
              <w:jc w:val="center"/>
              <w:rPr>
                <w:sz w:val="22"/>
                <w:szCs w:val="22"/>
              </w:rPr>
            </w:pPr>
            <w:r w:rsidRPr="00317168">
              <w:rPr>
                <w:sz w:val="22"/>
                <w:szCs w:val="22"/>
              </w:rPr>
              <w:t>-</w:t>
            </w:r>
          </w:p>
        </w:tc>
      </w:tr>
      <w:tr w:rsidR="00A305CC" w:rsidRPr="00317168" w:rsidTr="004B77BC">
        <w:trPr>
          <w:trHeight w:val="181"/>
          <w:jc w:val="right"/>
        </w:trPr>
        <w:tc>
          <w:tcPr>
            <w:tcW w:w="3927" w:type="dxa"/>
            <w:gridSpan w:val="3"/>
            <w:vMerge/>
          </w:tcPr>
          <w:p w:rsidR="00A305CC" w:rsidRPr="000A12A6" w:rsidRDefault="00A305CC" w:rsidP="000A12A6">
            <w:pPr>
              <w:jc w:val="both"/>
              <w:rPr>
                <w:sz w:val="22"/>
                <w:szCs w:val="22"/>
              </w:rPr>
            </w:pPr>
          </w:p>
        </w:tc>
        <w:tc>
          <w:tcPr>
            <w:tcW w:w="1417" w:type="dxa"/>
          </w:tcPr>
          <w:p w:rsidR="00A305CC" w:rsidRPr="000A12A6" w:rsidRDefault="00A305CC" w:rsidP="004B2438">
            <w:pPr>
              <w:jc w:val="center"/>
              <w:rPr>
                <w:sz w:val="22"/>
                <w:szCs w:val="22"/>
              </w:rPr>
            </w:pPr>
            <w:r w:rsidRPr="000A12A6">
              <w:rPr>
                <w:sz w:val="22"/>
                <w:szCs w:val="22"/>
              </w:rPr>
              <w:t>х</w:t>
            </w:r>
          </w:p>
        </w:tc>
        <w:tc>
          <w:tcPr>
            <w:tcW w:w="1134" w:type="dxa"/>
          </w:tcPr>
          <w:p w:rsidR="00A305CC" w:rsidRPr="000A12A6" w:rsidRDefault="00A305CC" w:rsidP="004B2438">
            <w:pPr>
              <w:jc w:val="center"/>
              <w:rPr>
                <w:sz w:val="22"/>
                <w:szCs w:val="22"/>
              </w:rPr>
            </w:pPr>
            <w:r w:rsidRPr="000A12A6">
              <w:rPr>
                <w:sz w:val="22"/>
                <w:szCs w:val="22"/>
              </w:rPr>
              <w:t>бюджет района</w:t>
            </w:r>
          </w:p>
        </w:tc>
        <w:tc>
          <w:tcPr>
            <w:tcW w:w="1060" w:type="dxa"/>
          </w:tcPr>
          <w:p w:rsidR="00A305CC" w:rsidRPr="000A12A6" w:rsidRDefault="00A305CC" w:rsidP="004D03FF">
            <w:pPr>
              <w:jc w:val="center"/>
              <w:rPr>
                <w:sz w:val="24"/>
                <w:szCs w:val="24"/>
              </w:rPr>
            </w:pPr>
            <w:r w:rsidRPr="000A12A6">
              <w:rPr>
                <w:sz w:val="24"/>
                <w:szCs w:val="24"/>
              </w:rPr>
              <w:t>1354,84</w:t>
            </w:r>
          </w:p>
        </w:tc>
        <w:tc>
          <w:tcPr>
            <w:tcW w:w="925" w:type="dxa"/>
          </w:tcPr>
          <w:p w:rsidR="00A305CC" w:rsidRPr="000A12A6" w:rsidRDefault="00A305CC" w:rsidP="004D03FF">
            <w:pPr>
              <w:jc w:val="center"/>
              <w:rPr>
                <w:sz w:val="24"/>
                <w:szCs w:val="24"/>
              </w:rPr>
            </w:pPr>
            <w:r w:rsidRPr="000A12A6">
              <w:rPr>
                <w:sz w:val="24"/>
                <w:szCs w:val="24"/>
              </w:rPr>
              <w:t>1354,84</w:t>
            </w:r>
          </w:p>
        </w:tc>
        <w:tc>
          <w:tcPr>
            <w:tcW w:w="850" w:type="dxa"/>
          </w:tcPr>
          <w:p w:rsidR="00A305CC" w:rsidRPr="000A12A6" w:rsidRDefault="00A305CC" w:rsidP="004B2438">
            <w:pPr>
              <w:jc w:val="center"/>
              <w:rPr>
                <w:sz w:val="22"/>
                <w:szCs w:val="22"/>
              </w:rPr>
            </w:pPr>
            <w:r w:rsidRPr="000A12A6">
              <w:rPr>
                <w:sz w:val="22"/>
                <w:szCs w:val="22"/>
              </w:rPr>
              <w:t>-</w:t>
            </w:r>
          </w:p>
        </w:tc>
        <w:tc>
          <w:tcPr>
            <w:tcW w:w="1134" w:type="dxa"/>
          </w:tcPr>
          <w:p w:rsidR="00A305CC" w:rsidRPr="00317168" w:rsidRDefault="00A305CC" w:rsidP="004B2438">
            <w:pPr>
              <w:jc w:val="center"/>
              <w:rPr>
                <w:sz w:val="22"/>
                <w:szCs w:val="22"/>
              </w:rPr>
            </w:pPr>
            <w:r w:rsidRPr="00317168">
              <w:rPr>
                <w:sz w:val="22"/>
                <w:szCs w:val="22"/>
              </w:rPr>
              <w:t>-</w:t>
            </w:r>
          </w:p>
        </w:tc>
        <w:tc>
          <w:tcPr>
            <w:tcW w:w="851" w:type="dxa"/>
          </w:tcPr>
          <w:p w:rsidR="00A305CC" w:rsidRPr="00317168" w:rsidRDefault="00A305CC" w:rsidP="004B2438">
            <w:pPr>
              <w:jc w:val="center"/>
              <w:rPr>
                <w:sz w:val="22"/>
                <w:szCs w:val="22"/>
              </w:rPr>
            </w:pPr>
            <w:r w:rsidRPr="00317168">
              <w:rPr>
                <w:sz w:val="22"/>
                <w:szCs w:val="22"/>
              </w:rPr>
              <w:t>-</w:t>
            </w:r>
          </w:p>
        </w:tc>
        <w:tc>
          <w:tcPr>
            <w:tcW w:w="850" w:type="dxa"/>
          </w:tcPr>
          <w:p w:rsidR="00A305CC" w:rsidRPr="00317168" w:rsidRDefault="00A305CC" w:rsidP="004B2438">
            <w:pPr>
              <w:jc w:val="center"/>
              <w:rPr>
                <w:sz w:val="22"/>
                <w:szCs w:val="22"/>
              </w:rPr>
            </w:pPr>
            <w:r w:rsidRPr="00317168">
              <w:rPr>
                <w:sz w:val="22"/>
                <w:szCs w:val="22"/>
              </w:rPr>
              <w:t>-</w:t>
            </w:r>
          </w:p>
        </w:tc>
        <w:tc>
          <w:tcPr>
            <w:tcW w:w="851" w:type="dxa"/>
          </w:tcPr>
          <w:p w:rsidR="00A305CC" w:rsidRPr="00317168" w:rsidRDefault="00A305CC" w:rsidP="004B2438">
            <w:pPr>
              <w:jc w:val="center"/>
              <w:rPr>
                <w:sz w:val="22"/>
                <w:szCs w:val="22"/>
              </w:rPr>
            </w:pPr>
            <w:r w:rsidRPr="00317168">
              <w:rPr>
                <w:sz w:val="22"/>
                <w:szCs w:val="22"/>
              </w:rPr>
              <w:t>-</w:t>
            </w:r>
          </w:p>
        </w:tc>
        <w:tc>
          <w:tcPr>
            <w:tcW w:w="850" w:type="dxa"/>
          </w:tcPr>
          <w:p w:rsidR="00A305CC" w:rsidRPr="00317168" w:rsidRDefault="00A305CC" w:rsidP="004B2438">
            <w:pPr>
              <w:jc w:val="center"/>
              <w:rPr>
                <w:sz w:val="22"/>
                <w:szCs w:val="22"/>
              </w:rPr>
            </w:pPr>
            <w:r w:rsidRPr="00317168">
              <w:rPr>
                <w:sz w:val="22"/>
                <w:szCs w:val="22"/>
              </w:rPr>
              <w:t>-</w:t>
            </w:r>
          </w:p>
        </w:tc>
        <w:tc>
          <w:tcPr>
            <w:tcW w:w="709" w:type="dxa"/>
          </w:tcPr>
          <w:p w:rsidR="00A305CC" w:rsidRPr="00317168" w:rsidRDefault="00A305CC" w:rsidP="004B2438">
            <w:pPr>
              <w:jc w:val="center"/>
              <w:rPr>
                <w:sz w:val="22"/>
                <w:szCs w:val="22"/>
              </w:rPr>
            </w:pPr>
            <w:r w:rsidRPr="00317168">
              <w:rPr>
                <w:sz w:val="22"/>
                <w:szCs w:val="22"/>
              </w:rPr>
              <w:t>-</w:t>
            </w:r>
          </w:p>
        </w:tc>
        <w:tc>
          <w:tcPr>
            <w:tcW w:w="687" w:type="dxa"/>
          </w:tcPr>
          <w:p w:rsidR="00A305CC" w:rsidRPr="00317168" w:rsidRDefault="00A305CC" w:rsidP="004B2438">
            <w:pPr>
              <w:jc w:val="center"/>
              <w:rPr>
                <w:sz w:val="22"/>
                <w:szCs w:val="22"/>
              </w:rPr>
            </w:pPr>
            <w:r w:rsidRPr="00317168">
              <w:rPr>
                <w:sz w:val="22"/>
                <w:szCs w:val="22"/>
              </w:rPr>
              <w:t>-</w:t>
            </w:r>
          </w:p>
        </w:tc>
      </w:tr>
      <w:tr w:rsidR="00334D45" w:rsidRPr="00317168" w:rsidTr="004B77BC">
        <w:trPr>
          <w:trHeight w:val="181"/>
          <w:jc w:val="right"/>
        </w:trPr>
        <w:tc>
          <w:tcPr>
            <w:tcW w:w="3927" w:type="dxa"/>
            <w:gridSpan w:val="3"/>
            <w:vMerge/>
          </w:tcPr>
          <w:p w:rsidR="00334D45" w:rsidRPr="000A12A6" w:rsidRDefault="00334D45" w:rsidP="000A12A6">
            <w:pPr>
              <w:jc w:val="both"/>
              <w:rPr>
                <w:sz w:val="22"/>
                <w:szCs w:val="22"/>
              </w:rPr>
            </w:pPr>
          </w:p>
        </w:tc>
        <w:tc>
          <w:tcPr>
            <w:tcW w:w="1417" w:type="dxa"/>
          </w:tcPr>
          <w:p w:rsidR="00334D45" w:rsidRPr="000A12A6" w:rsidRDefault="00334D45" w:rsidP="004B2438">
            <w:pPr>
              <w:jc w:val="center"/>
              <w:rPr>
                <w:sz w:val="22"/>
                <w:szCs w:val="22"/>
              </w:rPr>
            </w:pPr>
            <w:r w:rsidRPr="000A12A6">
              <w:rPr>
                <w:sz w:val="22"/>
                <w:szCs w:val="22"/>
              </w:rPr>
              <w:t>х</w:t>
            </w:r>
          </w:p>
        </w:tc>
        <w:tc>
          <w:tcPr>
            <w:tcW w:w="1134" w:type="dxa"/>
          </w:tcPr>
          <w:p w:rsidR="00334D45" w:rsidRPr="000A12A6" w:rsidRDefault="00334D45" w:rsidP="004B2438">
            <w:pPr>
              <w:jc w:val="center"/>
              <w:rPr>
                <w:sz w:val="22"/>
                <w:szCs w:val="22"/>
              </w:rPr>
            </w:pPr>
            <w:r w:rsidRPr="000A12A6">
              <w:rPr>
                <w:sz w:val="22"/>
                <w:szCs w:val="22"/>
              </w:rPr>
              <w:t>бюджет автономного округа</w:t>
            </w:r>
          </w:p>
        </w:tc>
        <w:tc>
          <w:tcPr>
            <w:tcW w:w="1060" w:type="dxa"/>
          </w:tcPr>
          <w:p w:rsidR="00334D45" w:rsidRPr="000A12A6" w:rsidRDefault="00334D45" w:rsidP="000674CD">
            <w:pPr>
              <w:jc w:val="center"/>
              <w:rPr>
                <w:sz w:val="22"/>
                <w:szCs w:val="22"/>
              </w:rPr>
            </w:pPr>
            <w:r w:rsidRPr="000A12A6">
              <w:rPr>
                <w:sz w:val="22"/>
                <w:szCs w:val="22"/>
              </w:rPr>
              <w:t>262,74</w:t>
            </w:r>
          </w:p>
        </w:tc>
        <w:tc>
          <w:tcPr>
            <w:tcW w:w="925" w:type="dxa"/>
          </w:tcPr>
          <w:p w:rsidR="00334D45" w:rsidRPr="000A12A6" w:rsidRDefault="00334D45" w:rsidP="000674CD">
            <w:pPr>
              <w:jc w:val="center"/>
              <w:rPr>
                <w:sz w:val="22"/>
                <w:szCs w:val="22"/>
              </w:rPr>
            </w:pPr>
            <w:r w:rsidRPr="000A12A6">
              <w:rPr>
                <w:sz w:val="22"/>
                <w:szCs w:val="22"/>
              </w:rPr>
              <w:t>89,78</w:t>
            </w:r>
          </w:p>
        </w:tc>
        <w:tc>
          <w:tcPr>
            <w:tcW w:w="850" w:type="dxa"/>
          </w:tcPr>
          <w:p w:rsidR="00334D45" w:rsidRPr="000A12A6" w:rsidRDefault="00334D45" w:rsidP="007D5818">
            <w:pPr>
              <w:jc w:val="center"/>
              <w:rPr>
                <w:sz w:val="22"/>
                <w:szCs w:val="22"/>
              </w:rPr>
            </w:pPr>
            <w:r w:rsidRPr="000A12A6">
              <w:rPr>
                <w:sz w:val="22"/>
                <w:szCs w:val="22"/>
              </w:rPr>
              <w:t>86,48</w:t>
            </w:r>
          </w:p>
        </w:tc>
        <w:tc>
          <w:tcPr>
            <w:tcW w:w="1134" w:type="dxa"/>
          </w:tcPr>
          <w:p w:rsidR="00334D45" w:rsidRPr="00317168" w:rsidRDefault="00334D45" w:rsidP="007D5818">
            <w:pPr>
              <w:jc w:val="center"/>
              <w:rPr>
                <w:sz w:val="22"/>
                <w:szCs w:val="22"/>
              </w:rPr>
            </w:pPr>
            <w:r w:rsidRPr="00317168">
              <w:rPr>
                <w:sz w:val="22"/>
                <w:szCs w:val="22"/>
              </w:rPr>
              <w:t>86,48</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851" w:type="dxa"/>
          </w:tcPr>
          <w:p w:rsidR="00334D45" w:rsidRPr="00317168" w:rsidRDefault="00334D45" w:rsidP="004B2438">
            <w:pPr>
              <w:jc w:val="center"/>
              <w:rPr>
                <w:sz w:val="22"/>
                <w:szCs w:val="22"/>
              </w:rPr>
            </w:pPr>
            <w:r w:rsidRPr="00317168">
              <w:rPr>
                <w:sz w:val="22"/>
                <w:szCs w:val="22"/>
              </w:rPr>
              <w:t>-</w:t>
            </w:r>
          </w:p>
        </w:tc>
        <w:tc>
          <w:tcPr>
            <w:tcW w:w="850" w:type="dxa"/>
          </w:tcPr>
          <w:p w:rsidR="00334D45" w:rsidRPr="00317168" w:rsidRDefault="00334D45" w:rsidP="004B2438">
            <w:pPr>
              <w:jc w:val="center"/>
              <w:rPr>
                <w:sz w:val="22"/>
                <w:szCs w:val="22"/>
              </w:rPr>
            </w:pPr>
            <w:r w:rsidRPr="00317168">
              <w:rPr>
                <w:sz w:val="22"/>
                <w:szCs w:val="22"/>
              </w:rPr>
              <w:t>-</w:t>
            </w:r>
          </w:p>
        </w:tc>
        <w:tc>
          <w:tcPr>
            <w:tcW w:w="709" w:type="dxa"/>
          </w:tcPr>
          <w:p w:rsidR="00334D45" w:rsidRPr="00317168" w:rsidRDefault="00334D45" w:rsidP="004B2438">
            <w:pPr>
              <w:jc w:val="center"/>
              <w:rPr>
                <w:sz w:val="22"/>
                <w:szCs w:val="22"/>
              </w:rPr>
            </w:pPr>
            <w:r w:rsidRPr="00317168">
              <w:rPr>
                <w:sz w:val="22"/>
                <w:szCs w:val="22"/>
              </w:rPr>
              <w:t>-</w:t>
            </w:r>
          </w:p>
        </w:tc>
        <w:tc>
          <w:tcPr>
            <w:tcW w:w="687" w:type="dxa"/>
          </w:tcPr>
          <w:p w:rsidR="00334D45" w:rsidRPr="00317168" w:rsidRDefault="00334D45"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val="restart"/>
          </w:tcPr>
          <w:p w:rsidR="006776CB" w:rsidRPr="000A12A6" w:rsidRDefault="006776CB" w:rsidP="000A12A6">
            <w:pPr>
              <w:jc w:val="both"/>
              <w:rPr>
                <w:sz w:val="22"/>
                <w:szCs w:val="22"/>
              </w:rPr>
            </w:pPr>
            <w:r w:rsidRPr="000A12A6">
              <w:rPr>
                <w:sz w:val="22"/>
                <w:szCs w:val="22"/>
              </w:rPr>
              <w:t>управление культуры администрации района</w:t>
            </w: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всего</w:t>
            </w:r>
          </w:p>
        </w:tc>
        <w:tc>
          <w:tcPr>
            <w:tcW w:w="1060" w:type="dxa"/>
          </w:tcPr>
          <w:p w:rsidR="006776CB" w:rsidRPr="000A12A6" w:rsidRDefault="006776CB" w:rsidP="004B2438">
            <w:pPr>
              <w:jc w:val="center"/>
              <w:rPr>
                <w:sz w:val="22"/>
                <w:szCs w:val="22"/>
              </w:rPr>
            </w:pPr>
            <w:r w:rsidRPr="000A12A6">
              <w:rPr>
                <w:sz w:val="22"/>
                <w:szCs w:val="22"/>
              </w:rPr>
              <w:t>293,8</w:t>
            </w:r>
          </w:p>
        </w:tc>
        <w:tc>
          <w:tcPr>
            <w:tcW w:w="925" w:type="dxa"/>
          </w:tcPr>
          <w:p w:rsidR="006776CB" w:rsidRPr="000A12A6" w:rsidRDefault="006776CB" w:rsidP="004B2438">
            <w:pPr>
              <w:jc w:val="center"/>
              <w:rPr>
                <w:sz w:val="22"/>
                <w:szCs w:val="22"/>
              </w:rPr>
            </w:pPr>
            <w:r w:rsidRPr="000A12A6">
              <w:rPr>
                <w:sz w:val="22"/>
                <w:szCs w:val="22"/>
              </w:rPr>
              <w:t>22,6</w:t>
            </w:r>
          </w:p>
        </w:tc>
        <w:tc>
          <w:tcPr>
            <w:tcW w:w="850" w:type="dxa"/>
          </w:tcPr>
          <w:p w:rsidR="006776CB" w:rsidRPr="000A12A6" w:rsidRDefault="006776CB" w:rsidP="004B2438">
            <w:pPr>
              <w:jc w:val="center"/>
              <w:rPr>
                <w:sz w:val="22"/>
                <w:szCs w:val="22"/>
              </w:rPr>
            </w:pPr>
            <w:r w:rsidRPr="000A12A6">
              <w:rPr>
                <w:sz w:val="22"/>
                <w:szCs w:val="22"/>
              </w:rPr>
              <w:t>22,6</w:t>
            </w:r>
          </w:p>
        </w:tc>
        <w:tc>
          <w:tcPr>
            <w:tcW w:w="1134" w:type="dxa"/>
          </w:tcPr>
          <w:p w:rsidR="006776CB" w:rsidRPr="00317168" w:rsidRDefault="006776CB" w:rsidP="004B2438">
            <w:pPr>
              <w:jc w:val="center"/>
              <w:rPr>
                <w:sz w:val="22"/>
                <w:szCs w:val="22"/>
              </w:rPr>
            </w:pPr>
            <w:r w:rsidRPr="00317168">
              <w:rPr>
                <w:sz w:val="22"/>
                <w:szCs w:val="22"/>
              </w:rPr>
              <w:t>22,6</w:t>
            </w:r>
          </w:p>
        </w:tc>
        <w:tc>
          <w:tcPr>
            <w:tcW w:w="851" w:type="dxa"/>
          </w:tcPr>
          <w:p w:rsidR="006776CB" w:rsidRPr="00317168" w:rsidRDefault="006776CB" w:rsidP="004B2438">
            <w:pPr>
              <w:jc w:val="center"/>
              <w:rPr>
                <w:sz w:val="22"/>
                <w:szCs w:val="22"/>
              </w:rPr>
            </w:pPr>
            <w:r w:rsidRPr="00317168">
              <w:rPr>
                <w:sz w:val="22"/>
                <w:szCs w:val="22"/>
              </w:rPr>
              <w:t>22,6</w:t>
            </w:r>
          </w:p>
        </w:tc>
        <w:tc>
          <w:tcPr>
            <w:tcW w:w="850" w:type="dxa"/>
          </w:tcPr>
          <w:p w:rsidR="006776CB" w:rsidRPr="00317168" w:rsidRDefault="006776CB" w:rsidP="004B2438">
            <w:pPr>
              <w:jc w:val="center"/>
              <w:rPr>
                <w:sz w:val="22"/>
                <w:szCs w:val="22"/>
              </w:rPr>
            </w:pPr>
            <w:r w:rsidRPr="00317168">
              <w:rPr>
                <w:sz w:val="22"/>
                <w:szCs w:val="22"/>
              </w:rPr>
              <w:t>22,6</w:t>
            </w:r>
          </w:p>
        </w:tc>
        <w:tc>
          <w:tcPr>
            <w:tcW w:w="851" w:type="dxa"/>
          </w:tcPr>
          <w:p w:rsidR="006776CB" w:rsidRPr="00317168" w:rsidRDefault="006776CB" w:rsidP="004B2438">
            <w:pPr>
              <w:jc w:val="center"/>
              <w:rPr>
                <w:sz w:val="22"/>
                <w:szCs w:val="22"/>
              </w:rPr>
            </w:pPr>
            <w:r w:rsidRPr="00317168">
              <w:rPr>
                <w:sz w:val="22"/>
                <w:szCs w:val="22"/>
              </w:rPr>
              <w:t>22,6</w:t>
            </w:r>
          </w:p>
        </w:tc>
        <w:tc>
          <w:tcPr>
            <w:tcW w:w="850" w:type="dxa"/>
          </w:tcPr>
          <w:p w:rsidR="006776CB" w:rsidRPr="00317168" w:rsidRDefault="006776CB" w:rsidP="004B2438">
            <w:pPr>
              <w:jc w:val="center"/>
              <w:rPr>
                <w:sz w:val="22"/>
                <w:szCs w:val="22"/>
              </w:rPr>
            </w:pPr>
            <w:r w:rsidRPr="00317168">
              <w:rPr>
                <w:sz w:val="22"/>
                <w:szCs w:val="22"/>
              </w:rPr>
              <w:t>22,6</w:t>
            </w:r>
          </w:p>
        </w:tc>
        <w:tc>
          <w:tcPr>
            <w:tcW w:w="709" w:type="dxa"/>
          </w:tcPr>
          <w:p w:rsidR="006776CB" w:rsidRPr="00317168" w:rsidRDefault="006776CB" w:rsidP="004B2438">
            <w:pPr>
              <w:jc w:val="center"/>
              <w:rPr>
                <w:sz w:val="22"/>
                <w:szCs w:val="22"/>
              </w:rPr>
            </w:pPr>
            <w:r w:rsidRPr="00317168">
              <w:rPr>
                <w:sz w:val="22"/>
                <w:szCs w:val="22"/>
              </w:rPr>
              <w:t>22,6</w:t>
            </w:r>
          </w:p>
        </w:tc>
        <w:tc>
          <w:tcPr>
            <w:tcW w:w="687" w:type="dxa"/>
          </w:tcPr>
          <w:p w:rsidR="006776CB" w:rsidRPr="00317168" w:rsidRDefault="006776CB" w:rsidP="004B2438">
            <w:pPr>
              <w:jc w:val="center"/>
              <w:rPr>
                <w:sz w:val="22"/>
                <w:szCs w:val="22"/>
              </w:rPr>
            </w:pPr>
            <w:r w:rsidRPr="00317168">
              <w:rPr>
                <w:sz w:val="22"/>
                <w:szCs w:val="22"/>
              </w:rPr>
              <w:t>113,0</w:t>
            </w:r>
          </w:p>
        </w:tc>
      </w:tr>
      <w:tr w:rsidR="006776CB" w:rsidRPr="00317168" w:rsidTr="004B77BC">
        <w:trPr>
          <w:trHeight w:val="181"/>
          <w:jc w:val="right"/>
        </w:trPr>
        <w:tc>
          <w:tcPr>
            <w:tcW w:w="3927" w:type="dxa"/>
            <w:gridSpan w:val="3"/>
            <w:vMerge/>
          </w:tcPr>
          <w:p w:rsidR="006776CB" w:rsidRPr="000A12A6" w:rsidRDefault="006776CB" w:rsidP="000A12A6">
            <w:pPr>
              <w:jc w:val="both"/>
              <w:rPr>
                <w:sz w:val="22"/>
                <w:szCs w:val="22"/>
              </w:rPr>
            </w:pP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бюджет района</w:t>
            </w:r>
          </w:p>
        </w:tc>
        <w:tc>
          <w:tcPr>
            <w:tcW w:w="1060" w:type="dxa"/>
          </w:tcPr>
          <w:p w:rsidR="006776CB" w:rsidRPr="000A12A6" w:rsidRDefault="006776CB" w:rsidP="004B2438">
            <w:pPr>
              <w:jc w:val="center"/>
              <w:rPr>
                <w:sz w:val="22"/>
                <w:szCs w:val="22"/>
              </w:rPr>
            </w:pPr>
            <w:r w:rsidRPr="000A12A6">
              <w:rPr>
                <w:sz w:val="22"/>
                <w:szCs w:val="22"/>
              </w:rPr>
              <w:t>293,8</w:t>
            </w:r>
          </w:p>
        </w:tc>
        <w:tc>
          <w:tcPr>
            <w:tcW w:w="925" w:type="dxa"/>
          </w:tcPr>
          <w:p w:rsidR="006776CB" w:rsidRPr="000A12A6" w:rsidRDefault="006776CB" w:rsidP="004B2438">
            <w:pPr>
              <w:jc w:val="center"/>
              <w:rPr>
                <w:sz w:val="22"/>
                <w:szCs w:val="22"/>
              </w:rPr>
            </w:pPr>
            <w:r w:rsidRPr="000A12A6">
              <w:rPr>
                <w:sz w:val="22"/>
                <w:szCs w:val="22"/>
              </w:rPr>
              <w:t>22,6</w:t>
            </w:r>
          </w:p>
        </w:tc>
        <w:tc>
          <w:tcPr>
            <w:tcW w:w="850" w:type="dxa"/>
          </w:tcPr>
          <w:p w:rsidR="006776CB" w:rsidRPr="000A12A6" w:rsidRDefault="006776CB" w:rsidP="004B2438">
            <w:pPr>
              <w:jc w:val="center"/>
              <w:rPr>
                <w:sz w:val="22"/>
                <w:szCs w:val="22"/>
              </w:rPr>
            </w:pPr>
            <w:r w:rsidRPr="000A12A6">
              <w:rPr>
                <w:sz w:val="22"/>
                <w:szCs w:val="22"/>
              </w:rPr>
              <w:t>22,6</w:t>
            </w:r>
          </w:p>
        </w:tc>
        <w:tc>
          <w:tcPr>
            <w:tcW w:w="1134" w:type="dxa"/>
          </w:tcPr>
          <w:p w:rsidR="006776CB" w:rsidRPr="00317168" w:rsidRDefault="006776CB" w:rsidP="004B2438">
            <w:pPr>
              <w:jc w:val="center"/>
              <w:rPr>
                <w:sz w:val="22"/>
                <w:szCs w:val="22"/>
              </w:rPr>
            </w:pPr>
            <w:r w:rsidRPr="00317168">
              <w:rPr>
                <w:sz w:val="22"/>
                <w:szCs w:val="22"/>
              </w:rPr>
              <w:t>22,6</w:t>
            </w:r>
          </w:p>
        </w:tc>
        <w:tc>
          <w:tcPr>
            <w:tcW w:w="851" w:type="dxa"/>
          </w:tcPr>
          <w:p w:rsidR="006776CB" w:rsidRPr="00317168" w:rsidRDefault="006776CB" w:rsidP="004B2438">
            <w:pPr>
              <w:jc w:val="center"/>
              <w:rPr>
                <w:sz w:val="22"/>
                <w:szCs w:val="22"/>
              </w:rPr>
            </w:pPr>
            <w:r w:rsidRPr="00317168">
              <w:rPr>
                <w:sz w:val="22"/>
                <w:szCs w:val="22"/>
              </w:rPr>
              <w:t>22,6</w:t>
            </w:r>
          </w:p>
        </w:tc>
        <w:tc>
          <w:tcPr>
            <w:tcW w:w="850" w:type="dxa"/>
          </w:tcPr>
          <w:p w:rsidR="006776CB" w:rsidRPr="00317168" w:rsidRDefault="006776CB" w:rsidP="004B2438">
            <w:pPr>
              <w:jc w:val="center"/>
              <w:rPr>
                <w:sz w:val="22"/>
                <w:szCs w:val="22"/>
              </w:rPr>
            </w:pPr>
            <w:r w:rsidRPr="00317168">
              <w:rPr>
                <w:sz w:val="22"/>
                <w:szCs w:val="22"/>
              </w:rPr>
              <w:t>22,6</w:t>
            </w:r>
          </w:p>
        </w:tc>
        <w:tc>
          <w:tcPr>
            <w:tcW w:w="851" w:type="dxa"/>
          </w:tcPr>
          <w:p w:rsidR="006776CB" w:rsidRPr="00317168" w:rsidRDefault="006776CB" w:rsidP="004B2438">
            <w:pPr>
              <w:jc w:val="center"/>
              <w:rPr>
                <w:sz w:val="22"/>
                <w:szCs w:val="22"/>
              </w:rPr>
            </w:pPr>
            <w:r w:rsidRPr="00317168">
              <w:rPr>
                <w:sz w:val="22"/>
                <w:szCs w:val="22"/>
              </w:rPr>
              <w:t>22,6</w:t>
            </w:r>
          </w:p>
        </w:tc>
        <w:tc>
          <w:tcPr>
            <w:tcW w:w="850" w:type="dxa"/>
          </w:tcPr>
          <w:p w:rsidR="006776CB" w:rsidRPr="00317168" w:rsidRDefault="006776CB" w:rsidP="004B2438">
            <w:pPr>
              <w:jc w:val="center"/>
              <w:rPr>
                <w:sz w:val="22"/>
                <w:szCs w:val="22"/>
              </w:rPr>
            </w:pPr>
            <w:r w:rsidRPr="00317168">
              <w:rPr>
                <w:sz w:val="22"/>
                <w:szCs w:val="22"/>
              </w:rPr>
              <w:t>22,6</w:t>
            </w:r>
          </w:p>
        </w:tc>
        <w:tc>
          <w:tcPr>
            <w:tcW w:w="709" w:type="dxa"/>
          </w:tcPr>
          <w:p w:rsidR="006776CB" w:rsidRPr="00317168" w:rsidRDefault="006776CB" w:rsidP="004B2438">
            <w:pPr>
              <w:jc w:val="center"/>
              <w:rPr>
                <w:sz w:val="22"/>
                <w:szCs w:val="22"/>
              </w:rPr>
            </w:pPr>
            <w:r w:rsidRPr="00317168">
              <w:rPr>
                <w:sz w:val="22"/>
                <w:szCs w:val="22"/>
              </w:rPr>
              <w:t>22,6</w:t>
            </w:r>
          </w:p>
        </w:tc>
        <w:tc>
          <w:tcPr>
            <w:tcW w:w="687" w:type="dxa"/>
          </w:tcPr>
          <w:p w:rsidR="006776CB" w:rsidRPr="00317168" w:rsidRDefault="006776CB" w:rsidP="004B2438">
            <w:pPr>
              <w:jc w:val="center"/>
              <w:rPr>
                <w:sz w:val="22"/>
                <w:szCs w:val="22"/>
              </w:rPr>
            </w:pPr>
            <w:r w:rsidRPr="00317168">
              <w:rPr>
                <w:sz w:val="22"/>
                <w:szCs w:val="22"/>
              </w:rPr>
              <w:t>113,0</w:t>
            </w:r>
          </w:p>
        </w:tc>
      </w:tr>
      <w:tr w:rsidR="006776CB" w:rsidRPr="00317168" w:rsidTr="004B77BC">
        <w:trPr>
          <w:trHeight w:val="181"/>
          <w:jc w:val="right"/>
        </w:trPr>
        <w:tc>
          <w:tcPr>
            <w:tcW w:w="3927" w:type="dxa"/>
            <w:gridSpan w:val="3"/>
            <w:vMerge w:val="restart"/>
          </w:tcPr>
          <w:p w:rsidR="006776CB" w:rsidRPr="000A12A6" w:rsidRDefault="006776CB" w:rsidP="000A12A6">
            <w:pPr>
              <w:jc w:val="both"/>
              <w:rPr>
                <w:sz w:val="22"/>
                <w:szCs w:val="22"/>
              </w:rPr>
            </w:pPr>
            <w:r w:rsidRPr="000A12A6">
              <w:rPr>
                <w:sz w:val="22"/>
                <w:szCs w:val="22"/>
              </w:rPr>
              <w:t>управление образования и молодежной политики администрации района</w:t>
            </w: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всего</w:t>
            </w:r>
          </w:p>
        </w:tc>
        <w:tc>
          <w:tcPr>
            <w:tcW w:w="1060" w:type="dxa"/>
          </w:tcPr>
          <w:p w:rsidR="006776CB" w:rsidRPr="000A12A6" w:rsidRDefault="006776CB" w:rsidP="004B2438">
            <w:pPr>
              <w:jc w:val="center"/>
              <w:rPr>
                <w:sz w:val="22"/>
                <w:szCs w:val="22"/>
              </w:rPr>
            </w:pPr>
            <w:r w:rsidRPr="000A12A6">
              <w:rPr>
                <w:sz w:val="22"/>
                <w:szCs w:val="22"/>
              </w:rPr>
              <w:t>975,0</w:t>
            </w:r>
          </w:p>
        </w:tc>
        <w:tc>
          <w:tcPr>
            <w:tcW w:w="925" w:type="dxa"/>
          </w:tcPr>
          <w:p w:rsidR="006776CB" w:rsidRPr="000A12A6" w:rsidRDefault="006776CB" w:rsidP="004B2438">
            <w:pPr>
              <w:jc w:val="center"/>
              <w:rPr>
                <w:sz w:val="22"/>
                <w:szCs w:val="22"/>
              </w:rPr>
            </w:pPr>
            <w:r w:rsidRPr="000A12A6">
              <w:rPr>
                <w:sz w:val="22"/>
                <w:szCs w:val="22"/>
              </w:rPr>
              <w:t>75,0</w:t>
            </w:r>
          </w:p>
        </w:tc>
        <w:tc>
          <w:tcPr>
            <w:tcW w:w="850" w:type="dxa"/>
          </w:tcPr>
          <w:p w:rsidR="006776CB" w:rsidRPr="000A12A6" w:rsidRDefault="006776CB" w:rsidP="004B2438">
            <w:pPr>
              <w:jc w:val="center"/>
              <w:rPr>
                <w:sz w:val="22"/>
                <w:szCs w:val="22"/>
              </w:rPr>
            </w:pPr>
            <w:r w:rsidRPr="000A12A6">
              <w:rPr>
                <w:sz w:val="22"/>
                <w:szCs w:val="22"/>
              </w:rPr>
              <w:t>75,0</w:t>
            </w:r>
          </w:p>
        </w:tc>
        <w:tc>
          <w:tcPr>
            <w:tcW w:w="1134" w:type="dxa"/>
          </w:tcPr>
          <w:p w:rsidR="006776CB" w:rsidRPr="00317168" w:rsidRDefault="006776CB" w:rsidP="004B2438">
            <w:pPr>
              <w:jc w:val="center"/>
              <w:rPr>
                <w:sz w:val="22"/>
                <w:szCs w:val="22"/>
              </w:rPr>
            </w:pPr>
            <w:r w:rsidRPr="00317168">
              <w:rPr>
                <w:sz w:val="22"/>
                <w:szCs w:val="22"/>
              </w:rPr>
              <w:t>75,0</w:t>
            </w:r>
          </w:p>
        </w:tc>
        <w:tc>
          <w:tcPr>
            <w:tcW w:w="851" w:type="dxa"/>
          </w:tcPr>
          <w:p w:rsidR="006776CB" w:rsidRPr="00317168" w:rsidRDefault="006776CB" w:rsidP="004B2438">
            <w:pPr>
              <w:jc w:val="center"/>
              <w:rPr>
                <w:sz w:val="22"/>
                <w:szCs w:val="22"/>
              </w:rPr>
            </w:pPr>
            <w:r w:rsidRPr="00317168">
              <w:rPr>
                <w:sz w:val="22"/>
                <w:szCs w:val="22"/>
              </w:rPr>
              <w:t>75,0</w:t>
            </w:r>
          </w:p>
        </w:tc>
        <w:tc>
          <w:tcPr>
            <w:tcW w:w="850" w:type="dxa"/>
          </w:tcPr>
          <w:p w:rsidR="006776CB" w:rsidRPr="00317168" w:rsidRDefault="006776CB" w:rsidP="004B2438">
            <w:pPr>
              <w:jc w:val="center"/>
              <w:rPr>
                <w:sz w:val="22"/>
                <w:szCs w:val="22"/>
              </w:rPr>
            </w:pPr>
            <w:r w:rsidRPr="00317168">
              <w:rPr>
                <w:sz w:val="22"/>
                <w:szCs w:val="22"/>
              </w:rPr>
              <w:t>75,0</w:t>
            </w:r>
          </w:p>
        </w:tc>
        <w:tc>
          <w:tcPr>
            <w:tcW w:w="851" w:type="dxa"/>
          </w:tcPr>
          <w:p w:rsidR="006776CB" w:rsidRPr="00317168" w:rsidRDefault="006776CB" w:rsidP="004B2438">
            <w:pPr>
              <w:jc w:val="center"/>
              <w:rPr>
                <w:sz w:val="22"/>
                <w:szCs w:val="22"/>
              </w:rPr>
            </w:pPr>
            <w:r w:rsidRPr="00317168">
              <w:rPr>
                <w:sz w:val="22"/>
                <w:szCs w:val="22"/>
              </w:rPr>
              <w:t>75,0</w:t>
            </w:r>
          </w:p>
        </w:tc>
        <w:tc>
          <w:tcPr>
            <w:tcW w:w="850" w:type="dxa"/>
          </w:tcPr>
          <w:p w:rsidR="006776CB" w:rsidRPr="00317168" w:rsidRDefault="006776CB" w:rsidP="004B2438">
            <w:pPr>
              <w:jc w:val="center"/>
              <w:rPr>
                <w:sz w:val="22"/>
                <w:szCs w:val="22"/>
              </w:rPr>
            </w:pPr>
            <w:r w:rsidRPr="00317168">
              <w:rPr>
                <w:sz w:val="22"/>
                <w:szCs w:val="22"/>
              </w:rPr>
              <w:t>75,0</w:t>
            </w:r>
          </w:p>
        </w:tc>
        <w:tc>
          <w:tcPr>
            <w:tcW w:w="709" w:type="dxa"/>
          </w:tcPr>
          <w:p w:rsidR="006776CB" w:rsidRPr="00317168" w:rsidRDefault="006776CB" w:rsidP="004B2438">
            <w:pPr>
              <w:jc w:val="center"/>
              <w:rPr>
                <w:sz w:val="22"/>
                <w:szCs w:val="22"/>
              </w:rPr>
            </w:pPr>
            <w:r w:rsidRPr="00317168">
              <w:rPr>
                <w:sz w:val="22"/>
                <w:szCs w:val="22"/>
              </w:rPr>
              <w:t>75,0</w:t>
            </w:r>
          </w:p>
        </w:tc>
        <w:tc>
          <w:tcPr>
            <w:tcW w:w="687" w:type="dxa"/>
          </w:tcPr>
          <w:p w:rsidR="006776CB" w:rsidRPr="00317168" w:rsidRDefault="006776CB" w:rsidP="004B2438">
            <w:pPr>
              <w:jc w:val="center"/>
              <w:rPr>
                <w:sz w:val="22"/>
                <w:szCs w:val="22"/>
              </w:rPr>
            </w:pPr>
            <w:r w:rsidRPr="00317168">
              <w:rPr>
                <w:sz w:val="22"/>
                <w:szCs w:val="22"/>
              </w:rPr>
              <w:t>375,0</w:t>
            </w:r>
          </w:p>
        </w:tc>
      </w:tr>
      <w:tr w:rsidR="006776CB" w:rsidRPr="00317168" w:rsidTr="004B77BC">
        <w:trPr>
          <w:trHeight w:val="181"/>
          <w:jc w:val="right"/>
        </w:trPr>
        <w:tc>
          <w:tcPr>
            <w:tcW w:w="3927" w:type="dxa"/>
            <w:gridSpan w:val="3"/>
            <w:vMerge/>
          </w:tcPr>
          <w:p w:rsidR="006776CB" w:rsidRPr="000A12A6" w:rsidRDefault="006776CB" w:rsidP="000A12A6">
            <w:pPr>
              <w:jc w:val="both"/>
              <w:rPr>
                <w:sz w:val="22"/>
                <w:szCs w:val="22"/>
              </w:rPr>
            </w:pP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бюджет района</w:t>
            </w:r>
          </w:p>
        </w:tc>
        <w:tc>
          <w:tcPr>
            <w:tcW w:w="1060" w:type="dxa"/>
          </w:tcPr>
          <w:p w:rsidR="006776CB" w:rsidRPr="000A12A6" w:rsidRDefault="006776CB" w:rsidP="004B2438">
            <w:pPr>
              <w:jc w:val="center"/>
              <w:rPr>
                <w:sz w:val="22"/>
                <w:szCs w:val="22"/>
              </w:rPr>
            </w:pPr>
            <w:r w:rsidRPr="000A12A6">
              <w:rPr>
                <w:sz w:val="22"/>
                <w:szCs w:val="22"/>
              </w:rPr>
              <w:t>975,0</w:t>
            </w:r>
          </w:p>
        </w:tc>
        <w:tc>
          <w:tcPr>
            <w:tcW w:w="925" w:type="dxa"/>
          </w:tcPr>
          <w:p w:rsidR="006776CB" w:rsidRPr="000A12A6" w:rsidRDefault="006776CB" w:rsidP="004B2438">
            <w:pPr>
              <w:jc w:val="center"/>
              <w:rPr>
                <w:sz w:val="22"/>
                <w:szCs w:val="22"/>
              </w:rPr>
            </w:pPr>
            <w:r w:rsidRPr="000A12A6">
              <w:rPr>
                <w:sz w:val="22"/>
                <w:szCs w:val="22"/>
              </w:rPr>
              <w:t>75,0</w:t>
            </w:r>
          </w:p>
        </w:tc>
        <w:tc>
          <w:tcPr>
            <w:tcW w:w="850" w:type="dxa"/>
          </w:tcPr>
          <w:p w:rsidR="006776CB" w:rsidRPr="000A12A6" w:rsidRDefault="006776CB" w:rsidP="004B2438">
            <w:pPr>
              <w:jc w:val="center"/>
              <w:rPr>
                <w:sz w:val="22"/>
                <w:szCs w:val="22"/>
              </w:rPr>
            </w:pPr>
            <w:r w:rsidRPr="000A12A6">
              <w:rPr>
                <w:sz w:val="22"/>
                <w:szCs w:val="22"/>
              </w:rPr>
              <w:t>75,0</w:t>
            </w:r>
          </w:p>
        </w:tc>
        <w:tc>
          <w:tcPr>
            <w:tcW w:w="1134" w:type="dxa"/>
          </w:tcPr>
          <w:p w:rsidR="006776CB" w:rsidRPr="00317168" w:rsidRDefault="006776CB" w:rsidP="004B2438">
            <w:pPr>
              <w:jc w:val="center"/>
              <w:rPr>
                <w:sz w:val="22"/>
                <w:szCs w:val="22"/>
              </w:rPr>
            </w:pPr>
            <w:r w:rsidRPr="00317168">
              <w:rPr>
                <w:sz w:val="22"/>
                <w:szCs w:val="22"/>
              </w:rPr>
              <w:t>75,0</w:t>
            </w:r>
          </w:p>
        </w:tc>
        <w:tc>
          <w:tcPr>
            <w:tcW w:w="851" w:type="dxa"/>
          </w:tcPr>
          <w:p w:rsidR="006776CB" w:rsidRPr="00317168" w:rsidRDefault="006776CB" w:rsidP="004B2438">
            <w:pPr>
              <w:jc w:val="center"/>
              <w:rPr>
                <w:sz w:val="22"/>
                <w:szCs w:val="22"/>
              </w:rPr>
            </w:pPr>
            <w:r w:rsidRPr="00317168">
              <w:rPr>
                <w:sz w:val="22"/>
                <w:szCs w:val="22"/>
              </w:rPr>
              <w:t>75,0</w:t>
            </w:r>
          </w:p>
        </w:tc>
        <w:tc>
          <w:tcPr>
            <w:tcW w:w="850" w:type="dxa"/>
          </w:tcPr>
          <w:p w:rsidR="006776CB" w:rsidRPr="00317168" w:rsidRDefault="006776CB" w:rsidP="004B2438">
            <w:pPr>
              <w:jc w:val="center"/>
              <w:rPr>
                <w:sz w:val="22"/>
                <w:szCs w:val="22"/>
              </w:rPr>
            </w:pPr>
            <w:r w:rsidRPr="00317168">
              <w:rPr>
                <w:sz w:val="22"/>
                <w:szCs w:val="22"/>
              </w:rPr>
              <w:t>75,0</w:t>
            </w:r>
          </w:p>
        </w:tc>
        <w:tc>
          <w:tcPr>
            <w:tcW w:w="851" w:type="dxa"/>
          </w:tcPr>
          <w:p w:rsidR="006776CB" w:rsidRPr="00317168" w:rsidRDefault="006776CB" w:rsidP="004B2438">
            <w:pPr>
              <w:jc w:val="center"/>
              <w:rPr>
                <w:sz w:val="22"/>
                <w:szCs w:val="22"/>
              </w:rPr>
            </w:pPr>
            <w:r w:rsidRPr="00317168">
              <w:rPr>
                <w:sz w:val="22"/>
                <w:szCs w:val="22"/>
              </w:rPr>
              <w:t>75,0</w:t>
            </w:r>
          </w:p>
        </w:tc>
        <w:tc>
          <w:tcPr>
            <w:tcW w:w="850" w:type="dxa"/>
          </w:tcPr>
          <w:p w:rsidR="006776CB" w:rsidRPr="00317168" w:rsidRDefault="006776CB" w:rsidP="004B2438">
            <w:pPr>
              <w:jc w:val="center"/>
              <w:rPr>
                <w:sz w:val="22"/>
                <w:szCs w:val="22"/>
              </w:rPr>
            </w:pPr>
            <w:r w:rsidRPr="00317168">
              <w:rPr>
                <w:sz w:val="22"/>
                <w:szCs w:val="22"/>
              </w:rPr>
              <w:t>75,0</w:t>
            </w:r>
          </w:p>
        </w:tc>
        <w:tc>
          <w:tcPr>
            <w:tcW w:w="709" w:type="dxa"/>
          </w:tcPr>
          <w:p w:rsidR="006776CB" w:rsidRPr="00317168" w:rsidRDefault="006776CB" w:rsidP="004B2438">
            <w:pPr>
              <w:jc w:val="center"/>
              <w:rPr>
                <w:sz w:val="22"/>
                <w:szCs w:val="22"/>
              </w:rPr>
            </w:pPr>
            <w:r w:rsidRPr="00317168">
              <w:rPr>
                <w:sz w:val="22"/>
                <w:szCs w:val="22"/>
              </w:rPr>
              <w:t>75,0</w:t>
            </w:r>
          </w:p>
        </w:tc>
        <w:tc>
          <w:tcPr>
            <w:tcW w:w="687" w:type="dxa"/>
          </w:tcPr>
          <w:p w:rsidR="006776CB" w:rsidRPr="00317168" w:rsidRDefault="006776CB" w:rsidP="004B2438">
            <w:pPr>
              <w:jc w:val="center"/>
              <w:rPr>
                <w:sz w:val="22"/>
                <w:szCs w:val="22"/>
              </w:rPr>
            </w:pPr>
            <w:r w:rsidRPr="00317168">
              <w:rPr>
                <w:sz w:val="22"/>
                <w:szCs w:val="22"/>
              </w:rPr>
              <w:t>375,0</w:t>
            </w:r>
          </w:p>
        </w:tc>
      </w:tr>
      <w:tr w:rsidR="006776CB" w:rsidRPr="00317168" w:rsidTr="004B77BC">
        <w:trPr>
          <w:trHeight w:val="181"/>
          <w:jc w:val="right"/>
        </w:trPr>
        <w:tc>
          <w:tcPr>
            <w:tcW w:w="3927" w:type="dxa"/>
            <w:gridSpan w:val="3"/>
            <w:vMerge w:val="restart"/>
          </w:tcPr>
          <w:p w:rsidR="006776CB" w:rsidRPr="000A12A6" w:rsidRDefault="006776CB" w:rsidP="000A12A6">
            <w:pPr>
              <w:jc w:val="both"/>
              <w:rPr>
                <w:sz w:val="22"/>
                <w:szCs w:val="22"/>
              </w:rPr>
            </w:pPr>
            <w:r w:rsidRPr="000A12A6">
              <w:rPr>
                <w:sz w:val="22"/>
                <w:szCs w:val="22"/>
              </w:rPr>
              <w:t>муниципальное казенное учреждение «Управление капитального строительства по застройке Нижневартовского района»</w:t>
            </w: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всего</w:t>
            </w:r>
          </w:p>
        </w:tc>
        <w:tc>
          <w:tcPr>
            <w:tcW w:w="1060" w:type="dxa"/>
          </w:tcPr>
          <w:p w:rsidR="006776CB" w:rsidRPr="000A12A6" w:rsidRDefault="006776CB" w:rsidP="004B2438">
            <w:pPr>
              <w:jc w:val="center"/>
              <w:rPr>
                <w:sz w:val="22"/>
                <w:szCs w:val="22"/>
              </w:rPr>
            </w:pPr>
            <w:r w:rsidRPr="000A12A6">
              <w:rPr>
                <w:sz w:val="22"/>
                <w:szCs w:val="22"/>
              </w:rPr>
              <w:t>2416,953</w:t>
            </w:r>
          </w:p>
        </w:tc>
        <w:tc>
          <w:tcPr>
            <w:tcW w:w="925" w:type="dxa"/>
          </w:tcPr>
          <w:p w:rsidR="006776CB" w:rsidRPr="000A12A6" w:rsidRDefault="006776CB" w:rsidP="004B2438">
            <w:pPr>
              <w:jc w:val="center"/>
              <w:rPr>
                <w:sz w:val="22"/>
                <w:szCs w:val="22"/>
              </w:rPr>
            </w:pPr>
            <w:r w:rsidRPr="000A12A6">
              <w:rPr>
                <w:sz w:val="22"/>
                <w:szCs w:val="22"/>
              </w:rPr>
              <w:t>2416,953</w:t>
            </w:r>
          </w:p>
        </w:tc>
        <w:tc>
          <w:tcPr>
            <w:tcW w:w="850" w:type="dxa"/>
          </w:tcPr>
          <w:p w:rsidR="006776CB" w:rsidRPr="000A12A6" w:rsidRDefault="006776CB" w:rsidP="004B2438">
            <w:pPr>
              <w:jc w:val="center"/>
              <w:rPr>
                <w:sz w:val="22"/>
                <w:szCs w:val="22"/>
              </w:rPr>
            </w:pPr>
            <w:r w:rsidRPr="000A12A6">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lang w:val="en-US"/>
              </w:rPr>
            </w:pPr>
            <w:r w:rsidRPr="00317168">
              <w:rPr>
                <w:sz w:val="22"/>
                <w:szCs w:val="22"/>
                <w:lang w:val="en-US"/>
              </w:rPr>
              <w:t>-</w:t>
            </w:r>
          </w:p>
        </w:tc>
        <w:tc>
          <w:tcPr>
            <w:tcW w:w="709" w:type="dxa"/>
          </w:tcPr>
          <w:p w:rsidR="006776CB" w:rsidRPr="00317168" w:rsidRDefault="006776CB" w:rsidP="004B2438">
            <w:pPr>
              <w:jc w:val="center"/>
              <w:rPr>
                <w:sz w:val="22"/>
                <w:szCs w:val="22"/>
                <w:lang w:val="en-US"/>
              </w:rPr>
            </w:pPr>
            <w:r w:rsidRPr="00317168">
              <w:rPr>
                <w:sz w:val="22"/>
                <w:szCs w:val="22"/>
                <w:lang w:val="en-US"/>
              </w:rPr>
              <w:t>-</w:t>
            </w:r>
          </w:p>
        </w:tc>
        <w:tc>
          <w:tcPr>
            <w:tcW w:w="687" w:type="dxa"/>
          </w:tcPr>
          <w:p w:rsidR="006776CB" w:rsidRPr="00317168" w:rsidRDefault="006776CB" w:rsidP="004B2438">
            <w:pPr>
              <w:jc w:val="center"/>
              <w:rPr>
                <w:sz w:val="22"/>
                <w:szCs w:val="22"/>
              </w:rPr>
            </w:pPr>
            <w:r w:rsidRPr="00317168">
              <w:rPr>
                <w:sz w:val="22"/>
                <w:szCs w:val="22"/>
              </w:rPr>
              <w:t>-</w:t>
            </w:r>
          </w:p>
        </w:tc>
      </w:tr>
      <w:tr w:rsidR="006776CB" w:rsidRPr="00317168" w:rsidTr="004B77BC">
        <w:trPr>
          <w:trHeight w:val="181"/>
          <w:jc w:val="right"/>
        </w:trPr>
        <w:tc>
          <w:tcPr>
            <w:tcW w:w="3927" w:type="dxa"/>
            <w:gridSpan w:val="3"/>
            <w:vMerge/>
          </w:tcPr>
          <w:p w:rsidR="006776CB" w:rsidRPr="000A12A6" w:rsidRDefault="006776CB" w:rsidP="000A12A6">
            <w:pPr>
              <w:jc w:val="both"/>
              <w:rPr>
                <w:sz w:val="22"/>
                <w:szCs w:val="22"/>
              </w:rPr>
            </w:pPr>
          </w:p>
        </w:tc>
        <w:tc>
          <w:tcPr>
            <w:tcW w:w="1417" w:type="dxa"/>
          </w:tcPr>
          <w:p w:rsidR="006776CB" w:rsidRPr="000A12A6" w:rsidRDefault="006776CB" w:rsidP="004B2438">
            <w:pPr>
              <w:jc w:val="center"/>
              <w:rPr>
                <w:sz w:val="22"/>
                <w:szCs w:val="22"/>
              </w:rPr>
            </w:pPr>
            <w:r w:rsidRPr="000A12A6">
              <w:rPr>
                <w:sz w:val="22"/>
                <w:szCs w:val="22"/>
              </w:rPr>
              <w:t>х</w:t>
            </w:r>
          </w:p>
        </w:tc>
        <w:tc>
          <w:tcPr>
            <w:tcW w:w="1134" w:type="dxa"/>
          </w:tcPr>
          <w:p w:rsidR="006776CB" w:rsidRPr="000A12A6" w:rsidRDefault="006776CB" w:rsidP="004B2438">
            <w:pPr>
              <w:jc w:val="center"/>
              <w:rPr>
                <w:sz w:val="22"/>
                <w:szCs w:val="22"/>
              </w:rPr>
            </w:pPr>
            <w:r w:rsidRPr="000A12A6">
              <w:rPr>
                <w:sz w:val="22"/>
                <w:szCs w:val="22"/>
              </w:rPr>
              <w:t>бюджет района</w:t>
            </w:r>
          </w:p>
        </w:tc>
        <w:tc>
          <w:tcPr>
            <w:tcW w:w="1060" w:type="dxa"/>
          </w:tcPr>
          <w:p w:rsidR="006776CB" w:rsidRPr="000A12A6" w:rsidRDefault="006776CB" w:rsidP="004B2438">
            <w:pPr>
              <w:jc w:val="center"/>
              <w:rPr>
                <w:sz w:val="22"/>
                <w:szCs w:val="22"/>
              </w:rPr>
            </w:pPr>
            <w:r w:rsidRPr="000A12A6">
              <w:rPr>
                <w:sz w:val="22"/>
                <w:szCs w:val="22"/>
              </w:rPr>
              <w:t>2416,953</w:t>
            </w:r>
          </w:p>
        </w:tc>
        <w:tc>
          <w:tcPr>
            <w:tcW w:w="925" w:type="dxa"/>
          </w:tcPr>
          <w:p w:rsidR="006776CB" w:rsidRPr="000A12A6" w:rsidRDefault="006776CB" w:rsidP="004B2438">
            <w:pPr>
              <w:jc w:val="center"/>
              <w:rPr>
                <w:sz w:val="22"/>
                <w:szCs w:val="22"/>
              </w:rPr>
            </w:pPr>
            <w:r w:rsidRPr="000A12A6">
              <w:rPr>
                <w:sz w:val="22"/>
                <w:szCs w:val="22"/>
              </w:rPr>
              <w:t>2416,953</w:t>
            </w:r>
          </w:p>
        </w:tc>
        <w:tc>
          <w:tcPr>
            <w:tcW w:w="850" w:type="dxa"/>
          </w:tcPr>
          <w:p w:rsidR="006776CB" w:rsidRPr="000A12A6" w:rsidRDefault="006776CB" w:rsidP="004B2438">
            <w:pPr>
              <w:jc w:val="center"/>
              <w:rPr>
                <w:sz w:val="22"/>
                <w:szCs w:val="22"/>
              </w:rPr>
            </w:pPr>
            <w:r w:rsidRPr="000A12A6">
              <w:rPr>
                <w:sz w:val="22"/>
                <w:szCs w:val="22"/>
              </w:rPr>
              <w:t>-</w:t>
            </w:r>
          </w:p>
        </w:tc>
        <w:tc>
          <w:tcPr>
            <w:tcW w:w="1134"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rPr>
            </w:pPr>
            <w:r w:rsidRPr="00317168">
              <w:rPr>
                <w:sz w:val="22"/>
                <w:szCs w:val="22"/>
              </w:rPr>
              <w:t>-</w:t>
            </w:r>
          </w:p>
        </w:tc>
        <w:tc>
          <w:tcPr>
            <w:tcW w:w="851" w:type="dxa"/>
          </w:tcPr>
          <w:p w:rsidR="006776CB" w:rsidRPr="00317168" w:rsidRDefault="006776CB" w:rsidP="004B2438">
            <w:pPr>
              <w:jc w:val="center"/>
              <w:rPr>
                <w:sz w:val="22"/>
                <w:szCs w:val="22"/>
              </w:rPr>
            </w:pPr>
            <w:r w:rsidRPr="00317168">
              <w:rPr>
                <w:sz w:val="22"/>
                <w:szCs w:val="22"/>
              </w:rPr>
              <w:t>-</w:t>
            </w:r>
          </w:p>
        </w:tc>
        <w:tc>
          <w:tcPr>
            <w:tcW w:w="850" w:type="dxa"/>
          </w:tcPr>
          <w:p w:rsidR="006776CB" w:rsidRPr="00317168" w:rsidRDefault="006776CB" w:rsidP="004B2438">
            <w:pPr>
              <w:jc w:val="center"/>
              <w:rPr>
                <w:sz w:val="22"/>
                <w:szCs w:val="22"/>
                <w:lang w:val="en-US"/>
              </w:rPr>
            </w:pPr>
            <w:r w:rsidRPr="00317168">
              <w:rPr>
                <w:sz w:val="22"/>
                <w:szCs w:val="22"/>
                <w:lang w:val="en-US"/>
              </w:rPr>
              <w:t>-</w:t>
            </w:r>
          </w:p>
        </w:tc>
        <w:tc>
          <w:tcPr>
            <w:tcW w:w="709" w:type="dxa"/>
          </w:tcPr>
          <w:p w:rsidR="006776CB" w:rsidRPr="00317168" w:rsidRDefault="006776CB" w:rsidP="004B2438">
            <w:pPr>
              <w:jc w:val="center"/>
              <w:rPr>
                <w:sz w:val="22"/>
                <w:szCs w:val="22"/>
                <w:lang w:val="en-US"/>
              </w:rPr>
            </w:pPr>
            <w:r w:rsidRPr="00317168">
              <w:rPr>
                <w:sz w:val="22"/>
                <w:szCs w:val="22"/>
                <w:lang w:val="en-US"/>
              </w:rPr>
              <w:t>-</w:t>
            </w:r>
          </w:p>
        </w:tc>
        <w:tc>
          <w:tcPr>
            <w:tcW w:w="687" w:type="dxa"/>
          </w:tcPr>
          <w:p w:rsidR="006776CB" w:rsidRPr="00317168" w:rsidRDefault="006776CB" w:rsidP="004B2438">
            <w:pPr>
              <w:jc w:val="center"/>
              <w:rPr>
                <w:sz w:val="22"/>
                <w:szCs w:val="22"/>
              </w:rPr>
            </w:pPr>
            <w:r w:rsidRPr="00317168">
              <w:rPr>
                <w:sz w:val="22"/>
                <w:szCs w:val="22"/>
              </w:rPr>
              <w:t>-</w:t>
            </w:r>
          </w:p>
        </w:tc>
      </w:tr>
      <w:tr w:rsidR="00A305CC" w:rsidRPr="00317168" w:rsidTr="004B77BC">
        <w:trPr>
          <w:trHeight w:val="181"/>
          <w:jc w:val="right"/>
        </w:trPr>
        <w:tc>
          <w:tcPr>
            <w:tcW w:w="3927" w:type="dxa"/>
            <w:gridSpan w:val="3"/>
            <w:vMerge w:val="restart"/>
          </w:tcPr>
          <w:p w:rsidR="00A305CC" w:rsidRPr="000A12A6" w:rsidRDefault="00C050A7" w:rsidP="000A12A6">
            <w:pPr>
              <w:jc w:val="both"/>
              <w:rPr>
                <w:sz w:val="22"/>
                <w:szCs w:val="22"/>
              </w:rPr>
            </w:pPr>
            <w:r w:rsidRPr="000A12A6">
              <w:rPr>
                <w:sz w:val="22"/>
                <w:szCs w:val="22"/>
              </w:rPr>
              <w:t>муниципальное бюджетное учреждение Нижневартовского района «Управление имущественными и земельными ресурсами»</w:t>
            </w:r>
          </w:p>
        </w:tc>
        <w:tc>
          <w:tcPr>
            <w:tcW w:w="1417" w:type="dxa"/>
          </w:tcPr>
          <w:p w:rsidR="00A305CC" w:rsidRPr="000A12A6" w:rsidRDefault="00A305CC" w:rsidP="004D03FF">
            <w:pPr>
              <w:jc w:val="center"/>
              <w:rPr>
                <w:sz w:val="22"/>
                <w:szCs w:val="22"/>
              </w:rPr>
            </w:pPr>
            <w:r w:rsidRPr="000A12A6">
              <w:rPr>
                <w:sz w:val="22"/>
                <w:szCs w:val="22"/>
              </w:rPr>
              <w:t>х</w:t>
            </w:r>
          </w:p>
        </w:tc>
        <w:tc>
          <w:tcPr>
            <w:tcW w:w="1134" w:type="dxa"/>
          </w:tcPr>
          <w:p w:rsidR="00A305CC" w:rsidRPr="000A12A6" w:rsidRDefault="00A305CC" w:rsidP="004D03FF">
            <w:pPr>
              <w:jc w:val="center"/>
              <w:rPr>
                <w:sz w:val="22"/>
                <w:szCs w:val="22"/>
              </w:rPr>
            </w:pPr>
            <w:r w:rsidRPr="000A12A6">
              <w:rPr>
                <w:sz w:val="22"/>
                <w:szCs w:val="22"/>
              </w:rPr>
              <w:t>всего</w:t>
            </w:r>
          </w:p>
        </w:tc>
        <w:tc>
          <w:tcPr>
            <w:tcW w:w="1060" w:type="dxa"/>
          </w:tcPr>
          <w:p w:rsidR="00A305CC" w:rsidRPr="000A12A6" w:rsidRDefault="00A305CC" w:rsidP="004D03FF">
            <w:pPr>
              <w:jc w:val="center"/>
              <w:rPr>
                <w:sz w:val="22"/>
                <w:szCs w:val="22"/>
              </w:rPr>
            </w:pPr>
            <w:r w:rsidRPr="000A12A6">
              <w:rPr>
                <w:sz w:val="22"/>
                <w:szCs w:val="22"/>
              </w:rPr>
              <w:t>7084,585</w:t>
            </w:r>
          </w:p>
        </w:tc>
        <w:tc>
          <w:tcPr>
            <w:tcW w:w="925" w:type="dxa"/>
          </w:tcPr>
          <w:p w:rsidR="00A305CC" w:rsidRPr="000A12A6" w:rsidRDefault="00A305CC" w:rsidP="004B2438">
            <w:pPr>
              <w:jc w:val="center"/>
              <w:rPr>
                <w:sz w:val="22"/>
                <w:szCs w:val="22"/>
              </w:rPr>
            </w:pPr>
            <w:r w:rsidRPr="000A12A6">
              <w:rPr>
                <w:sz w:val="22"/>
                <w:szCs w:val="22"/>
              </w:rPr>
              <w:t>7084,585</w:t>
            </w:r>
          </w:p>
        </w:tc>
        <w:tc>
          <w:tcPr>
            <w:tcW w:w="850" w:type="dxa"/>
          </w:tcPr>
          <w:p w:rsidR="00A305CC" w:rsidRPr="000A12A6" w:rsidRDefault="00A305CC" w:rsidP="004D03FF">
            <w:pPr>
              <w:jc w:val="center"/>
              <w:rPr>
                <w:sz w:val="22"/>
                <w:szCs w:val="22"/>
              </w:rPr>
            </w:pPr>
            <w:r w:rsidRPr="000A12A6">
              <w:rPr>
                <w:sz w:val="22"/>
                <w:szCs w:val="22"/>
              </w:rPr>
              <w:t>-</w:t>
            </w:r>
          </w:p>
        </w:tc>
        <w:tc>
          <w:tcPr>
            <w:tcW w:w="1134" w:type="dxa"/>
          </w:tcPr>
          <w:p w:rsidR="00A305CC" w:rsidRPr="00317168" w:rsidRDefault="00A305CC" w:rsidP="004D03FF">
            <w:pPr>
              <w:jc w:val="center"/>
              <w:rPr>
                <w:sz w:val="22"/>
                <w:szCs w:val="22"/>
              </w:rPr>
            </w:pPr>
            <w:r w:rsidRPr="00317168">
              <w:rPr>
                <w:sz w:val="22"/>
                <w:szCs w:val="22"/>
              </w:rPr>
              <w:t>-</w:t>
            </w:r>
          </w:p>
        </w:tc>
        <w:tc>
          <w:tcPr>
            <w:tcW w:w="851" w:type="dxa"/>
          </w:tcPr>
          <w:p w:rsidR="00A305CC" w:rsidRPr="00317168" w:rsidRDefault="00A305CC" w:rsidP="004D03FF">
            <w:pPr>
              <w:jc w:val="center"/>
              <w:rPr>
                <w:sz w:val="22"/>
                <w:szCs w:val="22"/>
              </w:rPr>
            </w:pPr>
            <w:r w:rsidRPr="00317168">
              <w:rPr>
                <w:sz w:val="22"/>
                <w:szCs w:val="22"/>
              </w:rPr>
              <w:t>-</w:t>
            </w:r>
          </w:p>
        </w:tc>
        <w:tc>
          <w:tcPr>
            <w:tcW w:w="850" w:type="dxa"/>
          </w:tcPr>
          <w:p w:rsidR="00A305CC" w:rsidRPr="00317168" w:rsidRDefault="00A305CC" w:rsidP="004D03FF">
            <w:pPr>
              <w:jc w:val="center"/>
              <w:rPr>
                <w:sz w:val="22"/>
                <w:szCs w:val="22"/>
              </w:rPr>
            </w:pPr>
            <w:r w:rsidRPr="00317168">
              <w:rPr>
                <w:sz w:val="22"/>
                <w:szCs w:val="22"/>
              </w:rPr>
              <w:t>-</w:t>
            </w:r>
          </w:p>
        </w:tc>
        <w:tc>
          <w:tcPr>
            <w:tcW w:w="851" w:type="dxa"/>
          </w:tcPr>
          <w:p w:rsidR="00A305CC" w:rsidRPr="00317168" w:rsidRDefault="00A305CC" w:rsidP="004D03FF">
            <w:pPr>
              <w:jc w:val="center"/>
              <w:rPr>
                <w:sz w:val="22"/>
                <w:szCs w:val="22"/>
              </w:rPr>
            </w:pPr>
            <w:r w:rsidRPr="00317168">
              <w:rPr>
                <w:sz w:val="22"/>
                <w:szCs w:val="22"/>
              </w:rPr>
              <w:t>-</w:t>
            </w:r>
          </w:p>
        </w:tc>
        <w:tc>
          <w:tcPr>
            <w:tcW w:w="850" w:type="dxa"/>
          </w:tcPr>
          <w:p w:rsidR="00A305CC" w:rsidRPr="00317168" w:rsidRDefault="00A305CC" w:rsidP="004D03FF">
            <w:pPr>
              <w:jc w:val="center"/>
              <w:rPr>
                <w:sz w:val="22"/>
                <w:szCs w:val="22"/>
                <w:lang w:val="en-US"/>
              </w:rPr>
            </w:pPr>
            <w:r w:rsidRPr="00317168">
              <w:rPr>
                <w:sz w:val="22"/>
                <w:szCs w:val="22"/>
                <w:lang w:val="en-US"/>
              </w:rPr>
              <w:t>-</w:t>
            </w:r>
          </w:p>
        </w:tc>
        <w:tc>
          <w:tcPr>
            <w:tcW w:w="709" w:type="dxa"/>
          </w:tcPr>
          <w:p w:rsidR="00A305CC" w:rsidRPr="00317168" w:rsidRDefault="00A305CC" w:rsidP="004D03FF">
            <w:pPr>
              <w:jc w:val="center"/>
              <w:rPr>
                <w:sz w:val="22"/>
                <w:szCs w:val="22"/>
                <w:lang w:val="en-US"/>
              </w:rPr>
            </w:pPr>
            <w:r w:rsidRPr="00317168">
              <w:rPr>
                <w:sz w:val="22"/>
                <w:szCs w:val="22"/>
                <w:lang w:val="en-US"/>
              </w:rPr>
              <w:t>-</w:t>
            </w:r>
          </w:p>
        </w:tc>
        <w:tc>
          <w:tcPr>
            <w:tcW w:w="687" w:type="dxa"/>
          </w:tcPr>
          <w:p w:rsidR="00A305CC" w:rsidRPr="00317168" w:rsidRDefault="00A305CC" w:rsidP="004D03FF">
            <w:pPr>
              <w:jc w:val="center"/>
              <w:rPr>
                <w:sz w:val="22"/>
                <w:szCs w:val="22"/>
              </w:rPr>
            </w:pPr>
            <w:r w:rsidRPr="00317168">
              <w:rPr>
                <w:sz w:val="22"/>
                <w:szCs w:val="22"/>
              </w:rPr>
              <w:t>-</w:t>
            </w:r>
          </w:p>
        </w:tc>
      </w:tr>
      <w:tr w:rsidR="00A305CC" w:rsidRPr="00317168" w:rsidTr="004B77BC">
        <w:trPr>
          <w:trHeight w:val="181"/>
          <w:jc w:val="right"/>
        </w:trPr>
        <w:tc>
          <w:tcPr>
            <w:tcW w:w="3927" w:type="dxa"/>
            <w:gridSpan w:val="3"/>
            <w:vMerge/>
          </w:tcPr>
          <w:p w:rsidR="00A305CC" w:rsidRPr="000A12A6" w:rsidRDefault="00A305CC" w:rsidP="004B2438">
            <w:pPr>
              <w:jc w:val="center"/>
              <w:rPr>
                <w:sz w:val="22"/>
                <w:szCs w:val="22"/>
              </w:rPr>
            </w:pPr>
          </w:p>
        </w:tc>
        <w:tc>
          <w:tcPr>
            <w:tcW w:w="1417" w:type="dxa"/>
          </w:tcPr>
          <w:p w:rsidR="00A305CC" w:rsidRPr="000A12A6" w:rsidRDefault="00A305CC" w:rsidP="004D03FF">
            <w:pPr>
              <w:jc w:val="center"/>
              <w:rPr>
                <w:sz w:val="22"/>
                <w:szCs w:val="22"/>
              </w:rPr>
            </w:pPr>
            <w:r w:rsidRPr="000A12A6">
              <w:rPr>
                <w:sz w:val="22"/>
                <w:szCs w:val="22"/>
              </w:rPr>
              <w:t>х</w:t>
            </w:r>
          </w:p>
        </w:tc>
        <w:tc>
          <w:tcPr>
            <w:tcW w:w="1134" w:type="dxa"/>
          </w:tcPr>
          <w:p w:rsidR="00A305CC" w:rsidRPr="000A12A6" w:rsidRDefault="00A305CC" w:rsidP="004D03FF">
            <w:pPr>
              <w:jc w:val="center"/>
              <w:rPr>
                <w:sz w:val="22"/>
                <w:szCs w:val="22"/>
              </w:rPr>
            </w:pPr>
            <w:r w:rsidRPr="000A12A6">
              <w:rPr>
                <w:sz w:val="22"/>
                <w:szCs w:val="22"/>
              </w:rPr>
              <w:t>бюджет района</w:t>
            </w:r>
          </w:p>
        </w:tc>
        <w:tc>
          <w:tcPr>
            <w:tcW w:w="1060" w:type="dxa"/>
          </w:tcPr>
          <w:p w:rsidR="00A305CC" w:rsidRPr="000A12A6" w:rsidRDefault="00A305CC" w:rsidP="004D03FF">
            <w:pPr>
              <w:jc w:val="center"/>
              <w:rPr>
                <w:sz w:val="22"/>
                <w:szCs w:val="22"/>
              </w:rPr>
            </w:pPr>
            <w:r w:rsidRPr="000A12A6">
              <w:rPr>
                <w:sz w:val="22"/>
                <w:szCs w:val="22"/>
              </w:rPr>
              <w:t>7084,585</w:t>
            </w:r>
          </w:p>
        </w:tc>
        <w:tc>
          <w:tcPr>
            <w:tcW w:w="925" w:type="dxa"/>
          </w:tcPr>
          <w:p w:rsidR="00A305CC" w:rsidRPr="000A12A6" w:rsidRDefault="00A305CC" w:rsidP="004B2438">
            <w:pPr>
              <w:jc w:val="center"/>
              <w:rPr>
                <w:sz w:val="22"/>
                <w:szCs w:val="22"/>
              </w:rPr>
            </w:pPr>
            <w:r w:rsidRPr="000A12A6">
              <w:rPr>
                <w:sz w:val="22"/>
                <w:szCs w:val="22"/>
              </w:rPr>
              <w:t>7084,585</w:t>
            </w:r>
          </w:p>
        </w:tc>
        <w:tc>
          <w:tcPr>
            <w:tcW w:w="850" w:type="dxa"/>
          </w:tcPr>
          <w:p w:rsidR="00A305CC" w:rsidRPr="000A12A6" w:rsidRDefault="00A305CC" w:rsidP="004D03FF">
            <w:pPr>
              <w:jc w:val="center"/>
              <w:rPr>
                <w:sz w:val="22"/>
                <w:szCs w:val="22"/>
              </w:rPr>
            </w:pPr>
            <w:r w:rsidRPr="000A12A6">
              <w:rPr>
                <w:sz w:val="22"/>
                <w:szCs w:val="22"/>
              </w:rPr>
              <w:t>-</w:t>
            </w:r>
          </w:p>
        </w:tc>
        <w:tc>
          <w:tcPr>
            <w:tcW w:w="1134" w:type="dxa"/>
          </w:tcPr>
          <w:p w:rsidR="00A305CC" w:rsidRPr="00317168" w:rsidRDefault="00A305CC" w:rsidP="004D03FF">
            <w:pPr>
              <w:jc w:val="center"/>
              <w:rPr>
                <w:sz w:val="22"/>
                <w:szCs w:val="22"/>
              </w:rPr>
            </w:pPr>
            <w:r w:rsidRPr="00317168">
              <w:rPr>
                <w:sz w:val="22"/>
                <w:szCs w:val="22"/>
              </w:rPr>
              <w:t>-</w:t>
            </w:r>
          </w:p>
        </w:tc>
        <w:tc>
          <w:tcPr>
            <w:tcW w:w="851" w:type="dxa"/>
          </w:tcPr>
          <w:p w:rsidR="00A305CC" w:rsidRPr="00317168" w:rsidRDefault="00A305CC" w:rsidP="004D03FF">
            <w:pPr>
              <w:jc w:val="center"/>
              <w:rPr>
                <w:sz w:val="22"/>
                <w:szCs w:val="22"/>
              </w:rPr>
            </w:pPr>
            <w:r w:rsidRPr="00317168">
              <w:rPr>
                <w:sz w:val="22"/>
                <w:szCs w:val="22"/>
              </w:rPr>
              <w:t>-</w:t>
            </w:r>
          </w:p>
        </w:tc>
        <w:tc>
          <w:tcPr>
            <w:tcW w:w="850" w:type="dxa"/>
          </w:tcPr>
          <w:p w:rsidR="00A305CC" w:rsidRPr="00317168" w:rsidRDefault="00A305CC" w:rsidP="004D03FF">
            <w:pPr>
              <w:jc w:val="center"/>
              <w:rPr>
                <w:sz w:val="22"/>
                <w:szCs w:val="22"/>
              </w:rPr>
            </w:pPr>
            <w:r w:rsidRPr="00317168">
              <w:rPr>
                <w:sz w:val="22"/>
                <w:szCs w:val="22"/>
              </w:rPr>
              <w:t>-</w:t>
            </w:r>
          </w:p>
        </w:tc>
        <w:tc>
          <w:tcPr>
            <w:tcW w:w="851" w:type="dxa"/>
          </w:tcPr>
          <w:p w:rsidR="00A305CC" w:rsidRPr="00317168" w:rsidRDefault="00A305CC" w:rsidP="004D03FF">
            <w:pPr>
              <w:jc w:val="center"/>
              <w:rPr>
                <w:sz w:val="22"/>
                <w:szCs w:val="22"/>
              </w:rPr>
            </w:pPr>
            <w:r w:rsidRPr="00317168">
              <w:rPr>
                <w:sz w:val="22"/>
                <w:szCs w:val="22"/>
              </w:rPr>
              <w:t>-</w:t>
            </w:r>
          </w:p>
        </w:tc>
        <w:tc>
          <w:tcPr>
            <w:tcW w:w="850" w:type="dxa"/>
          </w:tcPr>
          <w:p w:rsidR="00A305CC" w:rsidRPr="00317168" w:rsidRDefault="00A305CC" w:rsidP="004D03FF">
            <w:pPr>
              <w:jc w:val="center"/>
              <w:rPr>
                <w:sz w:val="22"/>
                <w:szCs w:val="22"/>
                <w:lang w:val="en-US"/>
              </w:rPr>
            </w:pPr>
            <w:r w:rsidRPr="00317168">
              <w:rPr>
                <w:sz w:val="22"/>
                <w:szCs w:val="22"/>
                <w:lang w:val="en-US"/>
              </w:rPr>
              <w:t>-</w:t>
            </w:r>
          </w:p>
        </w:tc>
        <w:tc>
          <w:tcPr>
            <w:tcW w:w="709" w:type="dxa"/>
          </w:tcPr>
          <w:p w:rsidR="00A305CC" w:rsidRPr="00317168" w:rsidRDefault="00A305CC" w:rsidP="004D03FF">
            <w:pPr>
              <w:jc w:val="center"/>
              <w:rPr>
                <w:sz w:val="22"/>
                <w:szCs w:val="22"/>
                <w:lang w:val="en-US"/>
              </w:rPr>
            </w:pPr>
            <w:r w:rsidRPr="00317168">
              <w:rPr>
                <w:sz w:val="22"/>
                <w:szCs w:val="22"/>
                <w:lang w:val="en-US"/>
              </w:rPr>
              <w:t>-</w:t>
            </w:r>
          </w:p>
        </w:tc>
        <w:tc>
          <w:tcPr>
            <w:tcW w:w="687" w:type="dxa"/>
          </w:tcPr>
          <w:p w:rsidR="00A305CC" w:rsidRPr="00317168" w:rsidRDefault="00A305CC" w:rsidP="004D03FF">
            <w:pPr>
              <w:jc w:val="center"/>
              <w:rPr>
                <w:sz w:val="22"/>
                <w:szCs w:val="22"/>
              </w:rPr>
            </w:pPr>
            <w:r w:rsidRPr="00317168">
              <w:rPr>
                <w:sz w:val="22"/>
                <w:szCs w:val="22"/>
              </w:rPr>
              <w:t>-</w:t>
            </w:r>
          </w:p>
        </w:tc>
      </w:tr>
    </w:tbl>
    <w:p w:rsidR="004B2438" w:rsidRPr="004D5986" w:rsidRDefault="004B2438" w:rsidP="004D5986">
      <w:pPr>
        <w:ind w:left="10206"/>
        <w:jc w:val="right"/>
        <w:rPr>
          <w:szCs w:val="22"/>
        </w:rPr>
      </w:pPr>
    </w:p>
    <w:sectPr w:rsidR="004B2438" w:rsidRPr="004D5986" w:rsidSect="004B77BC">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369" w:rsidRDefault="00C06369">
      <w:r>
        <w:separator/>
      </w:r>
    </w:p>
  </w:endnote>
  <w:endnote w:type="continuationSeparator" w:id="1">
    <w:p w:rsidR="00C06369" w:rsidRDefault="00C06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369" w:rsidRDefault="00C06369">
      <w:r>
        <w:separator/>
      </w:r>
    </w:p>
  </w:footnote>
  <w:footnote w:type="continuationSeparator" w:id="1">
    <w:p w:rsidR="00C06369" w:rsidRDefault="00C063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4B77BC" w:rsidRDefault="004453D7">
        <w:pPr>
          <w:pStyle w:val="a4"/>
          <w:jc w:val="center"/>
        </w:pPr>
        <w:r>
          <w:fldChar w:fldCharType="begin"/>
        </w:r>
        <w:r w:rsidR="004B77BC">
          <w:instrText>PAGE   \* MERGEFORMAT</w:instrText>
        </w:r>
        <w:r>
          <w:fldChar w:fldCharType="separate"/>
        </w:r>
        <w:r w:rsidR="00A91347">
          <w:rPr>
            <w:noProof/>
          </w:rPr>
          <w:t>1</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1331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04B0"/>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4CD"/>
    <w:rsid w:val="00067C48"/>
    <w:rsid w:val="00071478"/>
    <w:rsid w:val="00073A66"/>
    <w:rsid w:val="000778D6"/>
    <w:rsid w:val="00081DB7"/>
    <w:rsid w:val="00082889"/>
    <w:rsid w:val="000830CF"/>
    <w:rsid w:val="00084124"/>
    <w:rsid w:val="000845E2"/>
    <w:rsid w:val="00084C0C"/>
    <w:rsid w:val="00087833"/>
    <w:rsid w:val="00087F93"/>
    <w:rsid w:val="00090DB9"/>
    <w:rsid w:val="00092DEF"/>
    <w:rsid w:val="00093A65"/>
    <w:rsid w:val="00094E9C"/>
    <w:rsid w:val="000A0BB5"/>
    <w:rsid w:val="000A12A6"/>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879"/>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0FD"/>
    <w:rsid w:val="00155385"/>
    <w:rsid w:val="00157C57"/>
    <w:rsid w:val="00160938"/>
    <w:rsid w:val="00161524"/>
    <w:rsid w:val="00161947"/>
    <w:rsid w:val="00161AD0"/>
    <w:rsid w:val="00162CAF"/>
    <w:rsid w:val="00164AD5"/>
    <w:rsid w:val="00164CEE"/>
    <w:rsid w:val="00164E66"/>
    <w:rsid w:val="00166A9E"/>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41B"/>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9AA"/>
    <w:rsid w:val="00273ED4"/>
    <w:rsid w:val="00277DCE"/>
    <w:rsid w:val="00280054"/>
    <w:rsid w:val="002805A2"/>
    <w:rsid w:val="00282355"/>
    <w:rsid w:val="002827F4"/>
    <w:rsid w:val="002834EC"/>
    <w:rsid w:val="00292AB0"/>
    <w:rsid w:val="00293B04"/>
    <w:rsid w:val="002954C9"/>
    <w:rsid w:val="002A06FD"/>
    <w:rsid w:val="002A2381"/>
    <w:rsid w:val="002A264B"/>
    <w:rsid w:val="002A51A2"/>
    <w:rsid w:val="002A6D69"/>
    <w:rsid w:val="002A7193"/>
    <w:rsid w:val="002B07F7"/>
    <w:rsid w:val="002B3AA0"/>
    <w:rsid w:val="002B59BF"/>
    <w:rsid w:val="002B6076"/>
    <w:rsid w:val="002C0F4C"/>
    <w:rsid w:val="002C147A"/>
    <w:rsid w:val="002C159A"/>
    <w:rsid w:val="002C4FD0"/>
    <w:rsid w:val="002C531A"/>
    <w:rsid w:val="002C598B"/>
    <w:rsid w:val="002C6E40"/>
    <w:rsid w:val="002C7C18"/>
    <w:rsid w:val="002C7E40"/>
    <w:rsid w:val="002D37C2"/>
    <w:rsid w:val="002D3B24"/>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168"/>
    <w:rsid w:val="00317A5D"/>
    <w:rsid w:val="003218C9"/>
    <w:rsid w:val="00321C83"/>
    <w:rsid w:val="00323D07"/>
    <w:rsid w:val="00323EF4"/>
    <w:rsid w:val="0032485B"/>
    <w:rsid w:val="00326DF1"/>
    <w:rsid w:val="00327666"/>
    <w:rsid w:val="003302AD"/>
    <w:rsid w:val="003321C0"/>
    <w:rsid w:val="003344B7"/>
    <w:rsid w:val="00334D45"/>
    <w:rsid w:val="00341A0B"/>
    <w:rsid w:val="003434A1"/>
    <w:rsid w:val="003442E2"/>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0EEF"/>
    <w:rsid w:val="00391DD1"/>
    <w:rsid w:val="00392386"/>
    <w:rsid w:val="00393566"/>
    <w:rsid w:val="0039439F"/>
    <w:rsid w:val="003952F9"/>
    <w:rsid w:val="00395552"/>
    <w:rsid w:val="00396906"/>
    <w:rsid w:val="00397B91"/>
    <w:rsid w:val="003A1207"/>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C79"/>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104"/>
    <w:rsid w:val="00420527"/>
    <w:rsid w:val="0042155D"/>
    <w:rsid w:val="004228E7"/>
    <w:rsid w:val="0042656E"/>
    <w:rsid w:val="00427AE7"/>
    <w:rsid w:val="004331AA"/>
    <w:rsid w:val="004341C4"/>
    <w:rsid w:val="00434373"/>
    <w:rsid w:val="00436773"/>
    <w:rsid w:val="00436F7F"/>
    <w:rsid w:val="0044068E"/>
    <w:rsid w:val="00444A6E"/>
    <w:rsid w:val="00445046"/>
    <w:rsid w:val="004453D7"/>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438"/>
    <w:rsid w:val="004B51BA"/>
    <w:rsid w:val="004B64F4"/>
    <w:rsid w:val="004B676E"/>
    <w:rsid w:val="004B6EA1"/>
    <w:rsid w:val="004B77BC"/>
    <w:rsid w:val="004C04FE"/>
    <w:rsid w:val="004C184B"/>
    <w:rsid w:val="004C1FD7"/>
    <w:rsid w:val="004C4852"/>
    <w:rsid w:val="004C562F"/>
    <w:rsid w:val="004C6160"/>
    <w:rsid w:val="004C66D3"/>
    <w:rsid w:val="004C6881"/>
    <w:rsid w:val="004C6D8F"/>
    <w:rsid w:val="004D03FF"/>
    <w:rsid w:val="004D0A7B"/>
    <w:rsid w:val="004D0D3F"/>
    <w:rsid w:val="004D0ED5"/>
    <w:rsid w:val="004D26C8"/>
    <w:rsid w:val="004D44AE"/>
    <w:rsid w:val="004D4587"/>
    <w:rsid w:val="004D5986"/>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37F14"/>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2833"/>
    <w:rsid w:val="006631E3"/>
    <w:rsid w:val="0066380A"/>
    <w:rsid w:val="006640A4"/>
    <w:rsid w:val="00671428"/>
    <w:rsid w:val="00672D4D"/>
    <w:rsid w:val="006734D7"/>
    <w:rsid w:val="0067542F"/>
    <w:rsid w:val="0067645C"/>
    <w:rsid w:val="00676B9E"/>
    <w:rsid w:val="00676DDC"/>
    <w:rsid w:val="006776CB"/>
    <w:rsid w:val="006809FA"/>
    <w:rsid w:val="00681FE6"/>
    <w:rsid w:val="006828E8"/>
    <w:rsid w:val="00682FE5"/>
    <w:rsid w:val="0068441D"/>
    <w:rsid w:val="00690274"/>
    <w:rsid w:val="006936A2"/>
    <w:rsid w:val="00693DE3"/>
    <w:rsid w:val="00697591"/>
    <w:rsid w:val="006A180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7CD"/>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0893"/>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818"/>
    <w:rsid w:val="007D5A68"/>
    <w:rsid w:val="007D7475"/>
    <w:rsid w:val="007D7B6F"/>
    <w:rsid w:val="007E102E"/>
    <w:rsid w:val="007E227F"/>
    <w:rsid w:val="007E26B2"/>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36EB7"/>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10E0"/>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257D"/>
    <w:rsid w:val="00943857"/>
    <w:rsid w:val="00943E10"/>
    <w:rsid w:val="009446E5"/>
    <w:rsid w:val="00946017"/>
    <w:rsid w:val="00946E93"/>
    <w:rsid w:val="0094790A"/>
    <w:rsid w:val="00947F25"/>
    <w:rsid w:val="009501E9"/>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3C34"/>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05CC"/>
    <w:rsid w:val="00A310BE"/>
    <w:rsid w:val="00A31123"/>
    <w:rsid w:val="00A3524B"/>
    <w:rsid w:val="00A356DC"/>
    <w:rsid w:val="00A35EBF"/>
    <w:rsid w:val="00A3613A"/>
    <w:rsid w:val="00A36827"/>
    <w:rsid w:val="00A439E2"/>
    <w:rsid w:val="00A458B1"/>
    <w:rsid w:val="00A46226"/>
    <w:rsid w:val="00A47AB3"/>
    <w:rsid w:val="00A54E21"/>
    <w:rsid w:val="00A5593A"/>
    <w:rsid w:val="00A55A60"/>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1347"/>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7A9"/>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5703D"/>
    <w:rsid w:val="00B60BDB"/>
    <w:rsid w:val="00B60EB3"/>
    <w:rsid w:val="00B6449A"/>
    <w:rsid w:val="00B65845"/>
    <w:rsid w:val="00B66923"/>
    <w:rsid w:val="00B7165E"/>
    <w:rsid w:val="00B8595F"/>
    <w:rsid w:val="00B86C0A"/>
    <w:rsid w:val="00B87595"/>
    <w:rsid w:val="00B92159"/>
    <w:rsid w:val="00B93D35"/>
    <w:rsid w:val="00B9430A"/>
    <w:rsid w:val="00B94D06"/>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C1D3E"/>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50A7"/>
    <w:rsid w:val="00C0636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0B7B"/>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5688"/>
    <w:rsid w:val="00DA62C1"/>
    <w:rsid w:val="00DA6A3F"/>
    <w:rsid w:val="00DB25E9"/>
    <w:rsid w:val="00DB4A17"/>
    <w:rsid w:val="00DB51E4"/>
    <w:rsid w:val="00DB52F7"/>
    <w:rsid w:val="00DB716D"/>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574A"/>
    <w:rsid w:val="00E07334"/>
    <w:rsid w:val="00E07FC0"/>
    <w:rsid w:val="00E1145E"/>
    <w:rsid w:val="00E1165D"/>
    <w:rsid w:val="00E11852"/>
    <w:rsid w:val="00E16D27"/>
    <w:rsid w:val="00E20542"/>
    <w:rsid w:val="00E215BD"/>
    <w:rsid w:val="00E22309"/>
    <w:rsid w:val="00E22FDE"/>
    <w:rsid w:val="00E23E34"/>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C6B"/>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B4A"/>
    <w:rsid w:val="00E94F62"/>
    <w:rsid w:val="00E976FC"/>
    <w:rsid w:val="00E977E8"/>
    <w:rsid w:val="00EA0591"/>
    <w:rsid w:val="00EA1102"/>
    <w:rsid w:val="00EA1C0E"/>
    <w:rsid w:val="00EA23BF"/>
    <w:rsid w:val="00EA2F03"/>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6DA7"/>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47EC3"/>
    <w:rsid w:val="00F53031"/>
    <w:rsid w:val="00F544F3"/>
    <w:rsid w:val="00F54C65"/>
    <w:rsid w:val="00F61312"/>
    <w:rsid w:val="00F62EF4"/>
    <w:rsid w:val="00F63A60"/>
    <w:rsid w:val="00F63C3A"/>
    <w:rsid w:val="00F70050"/>
    <w:rsid w:val="00F711BC"/>
    <w:rsid w:val="00F72552"/>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5574"/>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11A3"/>
    <w:rsid w:val="00FF2D22"/>
    <w:rsid w:val="00FF5655"/>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numbering" w:customStyle="1" w:styleId="111">
    <w:name w:val="Нет списка11"/>
    <w:next w:val="a3"/>
    <w:uiPriority w:val="99"/>
    <w:semiHidden/>
    <w:unhideWhenUsed/>
    <w:rsid w:val="004B2438"/>
  </w:style>
  <w:style w:type="table" w:customStyle="1" w:styleId="112">
    <w:name w:val="Сетка таблицы11"/>
    <w:basedOn w:val="a2"/>
    <w:next w:val="ab"/>
    <w:rsid w:val="004B2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b"/>
    <w:uiPriority w:val="59"/>
    <w:rsid w:val="004B24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4B2438"/>
  </w:style>
  <w:style w:type="numbering" w:customStyle="1" w:styleId="List8">
    <w:name w:val="List 8"/>
    <w:basedOn w:val="a3"/>
    <w:rsid w:val="004B2438"/>
    <w:pPr>
      <w:numPr>
        <w:numId w:val="1"/>
      </w:numPr>
    </w:pPr>
  </w:style>
  <w:style w:type="character" w:customStyle="1" w:styleId="submenu-table">
    <w:name w:val="submenu-table"/>
    <w:basedOn w:val="a1"/>
    <w:rsid w:val="004B2438"/>
  </w:style>
  <w:style w:type="paragraph" w:customStyle="1" w:styleId="3e">
    <w:name w:val="Название объекта3"/>
    <w:basedOn w:val="a"/>
    <w:rsid w:val="004B2438"/>
    <w:pPr>
      <w:suppressAutoHyphens/>
      <w:spacing w:line="360" w:lineRule="auto"/>
      <w:ind w:left="1080" w:firstLine="709"/>
      <w:jc w:val="both"/>
    </w:pPr>
    <w:rPr>
      <w:rFonts w:ascii="Arial" w:hAnsi="Arial" w:cs="Arial"/>
      <w:spacing w:val="-5"/>
      <w:sz w:val="20"/>
      <w:szCs w:val="20"/>
      <w:lang w:eastAsia="ar-SA"/>
    </w:rPr>
  </w:style>
  <w:style w:type="character" w:customStyle="1" w:styleId="FontStyle14">
    <w:name w:val="Font Style14"/>
    <w:basedOn w:val="a1"/>
    <w:rsid w:val="004B2438"/>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B2438"/>
    <w:rPr>
      <w:rFonts w:ascii="Arial" w:hAnsi="Arial" w:cs="Arial"/>
      <w:b/>
      <w:bCs/>
    </w:rPr>
  </w:style>
  <w:style w:type="character" w:customStyle="1" w:styleId="46">
    <w:name w:val="Основной текст (4)_"/>
    <w:link w:val="47"/>
    <w:locked/>
    <w:rsid w:val="004B2438"/>
    <w:rPr>
      <w:spacing w:val="-4"/>
      <w:shd w:val="clear" w:color="auto" w:fill="FFFFFF"/>
    </w:rPr>
  </w:style>
  <w:style w:type="paragraph" w:customStyle="1" w:styleId="47">
    <w:name w:val="Основной текст (4)"/>
    <w:basedOn w:val="a"/>
    <w:link w:val="46"/>
    <w:rsid w:val="004B2438"/>
    <w:pPr>
      <w:widowControl w:val="0"/>
      <w:shd w:val="clear" w:color="auto" w:fill="FFFFFF"/>
      <w:spacing w:after="420" w:line="0" w:lineRule="atLeast"/>
    </w:pPr>
    <w:rPr>
      <w:spacing w:val="-4"/>
      <w:sz w:val="20"/>
      <w:szCs w:val="20"/>
    </w:rPr>
  </w:style>
  <w:style w:type="character" w:customStyle="1" w:styleId="3f">
    <w:name w:val="Основной текст (3)_"/>
    <w:basedOn w:val="a1"/>
    <w:link w:val="3f0"/>
    <w:rsid w:val="004B2438"/>
    <w:rPr>
      <w:sz w:val="27"/>
      <w:szCs w:val="27"/>
      <w:shd w:val="clear" w:color="auto" w:fill="FFFFFF"/>
    </w:rPr>
  </w:style>
  <w:style w:type="paragraph" w:customStyle="1" w:styleId="3f0">
    <w:name w:val="Основной текст (3)"/>
    <w:basedOn w:val="a"/>
    <w:link w:val="3f"/>
    <w:rsid w:val="004B2438"/>
    <w:pPr>
      <w:shd w:val="clear" w:color="auto" w:fill="FFFFFF"/>
      <w:spacing w:line="864" w:lineRule="exact"/>
    </w:pPr>
    <w:rPr>
      <w:sz w:val="27"/>
      <w:szCs w:val="27"/>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309884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11802-4131-489F-A28A-A3C4DD6D6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1924</Words>
  <Characters>10968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2018-11-09T11:24:00Z</cp:lastPrinted>
  <dcterms:created xsi:type="dcterms:W3CDTF">2018-11-19T06:55:00Z</dcterms:created>
  <dcterms:modified xsi:type="dcterms:W3CDTF">2018-11-19T06:55:00Z</dcterms:modified>
</cp:coreProperties>
</file>